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85B" w:rsidRPr="00092D04" w:rsidRDefault="00A05D9F" w:rsidP="00A4085B">
      <w:pPr>
        <w:autoSpaceDE w:val="0"/>
        <w:autoSpaceDN w:val="0"/>
        <w:spacing w:before="40" w:after="0" w:line="240" w:lineRule="auto"/>
        <w:jc w:val="right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                                                                                                                                       </w:t>
      </w:r>
    </w:p>
    <w:p w:rsidR="00A4085B" w:rsidRPr="00733C57" w:rsidRDefault="00A4085B" w:rsidP="00A4085B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:rsidR="00A4085B" w:rsidRPr="00733C57" w:rsidRDefault="00A4085B" w:rsidP="00A4085B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  <w:t>ДОГОВОР № _____________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  <w:t>НА ОКАЗАНИЕ УСЛУГ ПО ТЕХНИЧЕСКОМУ ОБСЛУЖИВАНИЮ</w:t>
      </w:r>
      <w:r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  <w:t xml:space="preserve"> ГАЗОВОЙ КОТЕЛЬНОЙ (МЦЕНСКИЙ</w:t>
      </w:r>
      <w:r w:rsidRPr="00B71D29"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  <w:t xml:space="preserve"> РЭС)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A4085B" w:rsidRPr="00B71D29" w:rsidTr="00451027">
        <w:tc>
          <w:tcPr>
            <w:tcW w:w="4785" w:type="dxa"/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г. Орел</w:t>
            </w:r>
          </w:p>
        </w:tc>
        <w:tc>
          <w:tcPr>
            <w:tcW w:w="4786" w:type="dxa"/>
            <w:shd w:val="clear" w:color="auto" w:fill="auto"/>
          </w:tcPr>
          <w:p w:rsidR="00A4085B" w:rsidRPr="00B71D29" w:rsidRDefault="00A4085B" w:rsidP="00370381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«__»__________202</w:t>
            </w:r>
            <w:r w:rsidR="00370381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6</w:t>
            </w:r>
            <w:r w:rsidRPr="00B71D29">
              <w:rPr>
                <w:rFonts w:ascii="Times New Roman" w:eastAsia="Times New Roman" w:hAnsi="Times New Roman" w:cs="Times New Roman"/>
                <w:sz w:val="23"/>
                <w:szCs w:val="23"/>
                <w:lang w:val="en-US" w:eastAsia="ar-SA"/>
              </w:rPr>
              <w:t xml:space="preserve"> </w:t>
            </w:r>
            <w:r w:rsidRPr="00B71D29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г.</w:t>
            </w:r>
          </w:p>
        </w:tc>
      </w:tr>
    </w:tbl>
    <w:p w:rsidR="00A4085B" w:rsidRPr="00B71D29" w:rsidRDefault="00A4085B" w:rsidP="00A4085B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suppressAutoHyphens/>
        <w:autoSpaceDE w:val="0"/>
        <w:spacing w:before="14" w:after="14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</w:p>
    <w:p w:rsidR="00A4085B" w:rsidRPr="00A213AC" w:rsidRDefault="00A4085B" w:rsidP="0037038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ar-SA"/>
        </w:rPr>
        <w:t xml:space="preserve">          </w:t>
      </w:r>
      <w:r w:rsidRPr="00B71D2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ar-SA"/>
        </w:rPr>
        <w:t>Публичное акционерное общество «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ar-SA"/>
        </w:rPr>
        <w:t>Россети</w:t>
      </w:r>
      <w:r w:rsidRPr="00B71D2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ar-SA"/>
        </w:rPr>
        <w:t xml:space="preserve"> Центр</w:t>
      </w:r>
      <w:r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ar-SA"/>
        </w:rPr>
        <w:t>- «Орелэнерго</w:t>
      </w:r>
      <w:r w:rsidRPr="00B71D29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ar-SA"/>
        </w:rPr>
        <w:t>»</w:t>
      </w:r>
      <w:r w:rsidRPr="00B71D29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>, (филиал ПАО «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>Россети Центр</w:t>
      </w:r>
      <w:r w:rsidRPr="00B71D29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>» - «Ор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>ё</w:t>
      </w:r>
      <w:r w:rsidRPr="00B71D29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 xml:space="preserve">лэнерго») именуемое в дальнейшем </w:t>
      </w:r>
      <w:r w:rsidRPr="00B71D2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ar-SA"/>
        </w:rPr>
        <w:t>"Заказчик"</w:t>
      </w:r>
      <w:r w:rsidRPr="00B71D29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>, в лице директора филиала ПАО «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 xml:space="preserve">Россети </w:t>
      </w:r>
      <w:r w:rsidRPr="00B71D29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 xml:space="preserve">Центр» - «Орелэнерго» Колубанова Игоря Васильевича, действующего на основании доверенности </w:t>
      </w:r>
      <w:r w:rsidR="00370381" w:rsidRPr="0062774E">
        <w:rPr>
          <w:rFonts w:ascii="Times New Roman" w:eastAsia="Times New Roman" w:hAnsi="Times New Roman" w:cs="Times New Roman"/>
          <w:lang w:eastAsia="ru-RU"/>
        </w:rPr>
        <w:t xml:space="preserve">№ </w:t>
      </w:r>
      <w:r w:rsidR="00370381" w:rsidRPr="008136FD">
        <w:rPr>
          <w:rFonts w:ascii="Times New Roman" w:eastAsia="Times New Roman" w:hAnsi="Times New Roman" w:cs="Times New Roman"/>
          <w:lang w:eastAsia="ru-RU"/>
        </w:rPr>
        <w:t>Д-ЦА/150 от 18.10.2024</w:t>
      </w:r>
      <w:r w:rsidRPr="004247A6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>,</w:t>
      </w:r>
      <w:r w:rsidRPr="00B71D29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 xml:space="preserve"> с одной стороны, и </w:t>
      </w:r>
    </w:p>
    <w:p w:rsidR="00A4085B" w:rsidRPr="00B71D29" w:rsidRDefault="00A4085B" w:rsidP="00370381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Courier New" w:eastAsia="Times New Roman" w:hAnsi="Courier New" w:cs="Courier New"/>
          <w:color w:val="FF0000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ar-SA"/>
        </w:rPr>
        <w:t>_________________</w:t>
      </w:r>
      <w:r w:rsidRPr="00B71D29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 xml:space="preserve"> именуемое в дальнейшем </w:t>
      </w:r>
      <w:r w:rsidRPr="00B71D29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ar-SA"/>
        </w:rPr>
        <w:t>«Исполнитель»</w:t>
      </w:r>
      <w:r w:rsidRPr="00B71D29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 xml:space="preserve">, в лице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>________________________________</w:t>
      </w:r>
      <w:r w:rsidR="0093452E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ar-SA"/>
        </w:rPr>
        <w:t>______________</w:t>
      </w:r>
      <w:r w:rsidRPr="00B71D29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>, действующего на основании Устава, с другой стороны, заключили настоящий Договор о нижеследующем:</w:t>
      </w:r>
    </w:p>
    <w:p w:rsidR="00A4085B" w:rsidRPr="00B71D29" w:rsidRDefault="00A4085B" w:rsidP="00A408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color w:val="FF0000"/>
          <w:sz w:val="23"/>
          <w:szCs w:val="23"/>
          <w:lang w:eastAsia="ar-SA"/>
        </w:rPr>
      </w:pPr>
    </w:p>
    <w:p w:rsidR="00A4085B" w:rsidRPr="00B71D29" w:rsidRDefault="00A4085B" w:rsidP="00A4085B">
      <w:pPr>
        <w:widowControl w:val="0"/>
        <w:numPr>
          <w:ilvl w:val="0"/>
          <w:numId w:val="19"/>
        </w:numPr>
        <w:tabs>
          <w:tab w:val="left" w:pos="72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  <w:t>ПРЕДМЕТ ДОГОВОРА</w:t>
      </w:r>
    </w:p>
    <w:p w:rsidR="00A4085B" w:rsidRPr="00B71D29" w:rsidRDefault="00A4085B" w:rsidP="00A4085B">
      <w:pPr>
        <w:widowControl w:val="0"/>
        <w:numPr>
          <w:ilvl w:val="1"/>
          <w:numId w:val="25"/>
        </w:numPr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 xml:space="preserve">«Заказчик» передает Исполнителю на аварийно-техническое обслуживание газовую котельную 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>расположенную по адресу: г. Мценск, ул. Автомагистраль, 1</w:t>
      </w:r>
      <w:r w:rsidRPr="00B71D29"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  <w:t>.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71D29">
        <w:rPr>
          <w:rFonts w:ascii="Times New Roman" w:eastAsia="Times New Roman" w:hAnsi="Times New Roman" w:cs="Times New Roman"/>
          <w:lang w:eastAsia="ar-SA"/>
        </w:rPr>
        <w:t>1.2</w:t>
      </w: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. «Исполнитель» обязан производить необходимые регламентные работы по подготовке газовой котельной к обеспечению успешного прохождения отопительного сезона (ОЗП) 20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2</w:t>
      </w:r>
      <w:r w:rsidR="00370381" w:rsidRPr="00370381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6</w:t>
      </w: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-20</w:t>
      </w:r>
      <w:r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2</w:t>
      </w:r>
      <w:r w:rsidR="00370381" w:rsidRPr="00370381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7</w:t>
      </w: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гг. в соответствии с техническими условиями завода-изготовителя оборудования, проектными данными, существующими регламентами и правилами промышленной, пожарной и электробезопасности.</w:t>
      </w:r>
    </w:p>
    <w:p w:rsidR="00A4085B" w:rsidRPr="00B71D29" w:rsidRDefault="00A4085B" w:rsidP="00A4085B">
      <w:pPr>
        <w:tabs>
          <w:tab w:val="left" w:pos="400"/>
          <w:tab w:val="left" w:pos="10490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1.3. «Исполнитель» обязан производить в течение всего срока действия договора техническое обслуживание оборудования указанной котельной:</w:t>
      </w:r>
    </w:p>
    <w:p w:rsidR="00A4085B" w:rsidRPr="00B71D29" w:rsidRDefault="00A4085B" w:rsidP="00A4085B">
      <w:pPr>
        <w:tabs>
          <w:tab w:val="left" w:pos="400"/>
          <w:tab w:val="left" w:pos="10490"/>
        </w:tabs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</w:pPr>
    </w:p>
    <w:p w:rsidR="00A4085B" w:rsidRPr="00B71D29" w:rsidRDefault="00A4085B" w:rsidP="00A4085B">
      <w:pPr>
        <w:tabs>
          <w:tab w:val="left" w:pos="360"/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>1. Техническое обслуживание газового оборудования горелок;</w:t>
      </w:r>
    </w:p>
    <w:p w:rsidR="00A4085B" w:rsidRPr="00B71D29" w:rsidRDefault="00A4085B" w:rsidP="00A4085B">
      <w:pPr>
        <w:tabs>
          <w:tab w:val="left" w:pos="360"/>
          <w:tab w:val="left" w:pos="108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>2. Техническое обслуживание автомати</w:t>
      </w: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softHyphen/>
        <w:t>ки безопасности</w:t>
      </w: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;</w:t>
      </w:r>
    </w:p>
    <w:p w:rsidR="00A4085B" w:rsidRPr="00B71D29" w:rsidRDefault="00A4085B" w:rsidP="00A4085B">
      <w:pPr>
        <w:tabs>
          <w:tab w:val="left" w:pos="-180"/>
          <w:tab w:val="left" w:pos="540"/>
        </w:tabs>
        <w:suppressAutoHyphens/>
        <w:spacing w:after="0" w:line="240" w:lineRule="auto"/>
        <w:ind w:left="-540" w:firstLine="540"/>
        <w:jc w:val="both"/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4. Техническое обслуживание котлов водогрейных «</w:t>
      </w:r>
      <w:r w:rsidRPr="00A05D9F">
        <w:rPr>
          <w:rFonts w:ascii="Times New Roman" w:hAnsi="Times New Roman" w:cs="Times New Roman"/>
          <w:color w:val="000000"/>
          <w:spacing w:val="4"/>
          <w:sz w:val="23"/>
          <w:szCs w:val="23"/>
          <w:lang w:val="en-US"/>
        </w:rPr>
        <w:t>RS</w:t>
      </w:r>
      <w:r w:rsidRPr="00A05D9F">
        <w:rPr>
          <w:rFonts w:ascii="Times New Roman" w:hAnsi="Times New Roman" w:cs="Times New Roman"/>
          <w:color w:val="000000"/>
          <w:spacing w:val="4"/>
          <w:sz w:val="23"/>
          <w:szCs w:val="23"/>
        </w:rPr>
        <w:t>-</w:t>
      </w:r>
      <w:r w:rsidRPr="00A05D9F">
        <w:rPr>
          <w:rFonts w:ascii="Times New Roman" w:hAnsi="Times New Roman" w:cs="Times New Roman"/>
          <w:color w:val="000000"/>
          <w:spacing w:val="4"/>
          <w:sz w:val="23"/>
          <w:szCs w:val="23"/>
          <w:lang w:val="en-US"/>
        </w:rPr>
        <w:t>A</w:t>
      </w:r>
      <w:r w:rsidRPr="00A05D9F">
        <w:rPr>
          <w:rFonts w:ascii="Times New Roman" w:hAnsi="Times New Roman" w:cs="Times New Roman"/>
          <w:color w:val="000000"/>
          <w:spacing w:val="4"/>
          <w:sz w:val="23"/>
          <w:szCs w:val="23"/>
        </w:rPr>
        <w:t>200</w:t>
      </w: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» — 2 шт.;</w:t>
      </w:r>
    </w:p>
    <w:p w:rsidR="00A4085B" w:rsidRPr="00B71D29" w:rsidRDefault="00A4085B" w:rsidP="00A4085B">
      <w:pPr>
        <w:tabs>
          <w:tab w:val="left" w:pos="-180"/>
          <w:tab w:val="left" w:pos="2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5. Техническое обслуживание средств автоматизации;</w:t>
      </w:r>
    </w:p>
    <w:p w:rsidR="00A4085B" w:rsidRPr="00B71D29" w:rsidRDefault="00A4085B" w:rsidP="00A4085B">
      <w:pPr>
        <w:tabs>
          <w:tab w:val="left" w:pos="-180"/>
          <w:tab w:val="left" w:pos="2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 xml:space="preserve">6. </w:t>
      </w: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>Техническое обслуживание установки химводоподготовки;</w:t>
      </w:r>
    </w:p>
    <w:p w:rsidR="00A4085B" w:rsidRPr="00B71D29" w:rsidRDefault="00A4085B" w:rsidP="00A4085B">
      <w:pPr>
        <w:tabs>
          <w:tab w:val="left" w:pos="-180"/>
          <w:tab w:val="left" w:pos="2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 xml:space="preserve">7. </w:t>
      </w: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>Техническое обслуживание циркуля</w:t>
      </w: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softHyphen/>
        <w:t>ционных насосов;</w:t>
      </w:r>
    </w:p>
    <w:p w:rsidR="00A4085B" w:rsidRPr="00B71D29" w:rsidRDefault="00A4085B" w:rsidP="00A4085B">
      <w:pPr>
        <w:tabs>
          <w:tab w:val="left" w:pos="-180"/>
          <w:tab w:val="left" w:pos="2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 xml:space="preserve">8. </w:t>
      </w: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>Техническое обслуживание теплооб</w:t>
      </w: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softHyphen/>
        <w:t>менных аппаратов;</w:t>
      </w:r>
    </w:p>
    <w:p w:rsidR="00A4085B" w:rsidRPr="00B71D29" w:rsidRDefault="00A4085B" w:rsidP="00A4085B">
      <w:pPr>
        <w:tabs>
          <w:tab w:val="left" w:pos="-180"/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9. Ведение журналов учета параметров функционирования котельной;</w:t>
      </w:r>
    </w:p>
    <w:p w:rsidR="00A4085B" w:rsidRPr="00B71D29" w:rsidRDefault="00A4085B" w:rsidP="00A4085B">
      <w:pPr>
        <w:tabs>
          <w:tab w:val="left" w:pos="-180"/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10. Круглосуточный мониторинг параметров котельной через собственный диспетчерский пункт и в случае возникновения аварийных ситуаций своевременное реагирование и устранение сбоев в работе оборудования;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11.</w:t>
      </w:r>
      <w:r w:rsidRPr="00B71D29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Прибытие аварийной службы для восстановления работоспособности оборудования и устранения аварийной ситуации. в течении 4 часов, с момента оповещения дежурным персоналом.</w:t>
      </w:r>
    </w:p>
    <w:p w:rsidR="00A4085B" w:rsidRPr="00B71D29" w:rsidRDefault="00A4085B" w:rsidP="00A4085B">
      <w:pPr>
        <w:tabs>
          <w:tab w:val="left" w:pos="-180"/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color w:val="000000"/>
          <w:spacing w:val="4"/>
          <w:sz w:val="23"/>
          <w:szCs w:val="23"/>
          <w:lang w:eastAsia="ar-SA"/>
        </w:rPr>
        <w:t>12. Своевременное извещение заказчика о необходимости проведения ремонтных, наладочных, поверочных работ и закупки необходимых материалов и оборудования с предоставлением технических заданий (Графики ППР).</w:t>
      </w:r>
    </w:p>
    <w:p w:rsidR="00A4085B" w:rsidRPr="00B71D29" w:rsidRDefault="00A4085B" w:rsidP="00A4085B">
      <w:pPr>
        <w:shd w:val="clear" w:color="auto" w:fill="FFFFFF"/>
        <w:tabs>
          <w:tab w:val="left" w:pos="1248"/>
        </w:tabs>
        <w:suppressAutoHyphens/>
        <w:spacing w:after="0" w:line="230" w:lineRule="exact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</w:p>
    <w:p w:rsidR="00A4085B" w:rsidRPr="00B71D29" w:rsidRDefault="00A4085B" w:rsidP="00A4085B">
      <w:pPr>
        <w:widowControl w:val="0"/>
        <w:numPr>
          <w:ilvl w:val="0"/>
          <w:numId w:val="19"/>
        </w:numPr>
        <w:tabs>
          <w:tab w:val="left" w:pos="720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  <w:t>СРОК ДЕЙСТВИЯ ДОГОВОРА</w:t>
      </w:r>
    </w:p>
    <w:p w:rsidR="00A4085B" w:rsidRPr="00B71D29" w:rsidRDefault="00A4085B" w:rsidP="00A408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>2.1. Настоящий Договор вступает в силу с момента заключени</w:t>
      </w:r>
      <w:r w:rsidR="00DA05E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 действует до 30 апреля 202</w:t>
      </w:r>
      <w:r w:rsidR="00370381" w:rsidRPr="00370381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bookmarkStart w:id="0" w:name="_GoBack"/>
      <w:bookmarkEnd w:id="0"/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г. </w:t>
      </w:r>
    </w:p>
    <w:p w:rsidR="00A4085B" w:rsidRPr="00B71D29" w:rsidRDefault="00A4085B" w:rsidP="00A4085B">
      <w:pPr>
        <w:widowControl w:val="0"/>
        <w:tabs>
          <w:tab w:val="left" w:pos="567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>2.2. Договор может быть расторгнут с предварительным уведомлением другой стороны за 30 (тридцать) дней.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ar-SA"/>
        </w:rPr>
      </w:pPr>
    </w:p>
    <w:p w:rsidR="00A4085B" w:rsidRPr="00B71D29" w:rsidRDefault="00A4085B" w:rsidP="00A4085B">
      <w:pPr>
        <w:widowControl w:val="0"/>
        <w:numPr>
          <w:ilvl w:val="0"/>
          <w:numId w:val="19"/>
        </w:numPr>
        <w:tabs>
          <w:tab w:val="left" w:pos="0"/>
        </w:tabs>
        <w:suppressAutoHyphens/>
        <w:autoSpaceDE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  <w:t>СУММА ДОГОВОРА И ПОРЯДОК РАСЧЕТОВ</w:t>
      </w:r>
    </w:p>
    <w:p w:rsidR="00A4085B" w:rsidRPr="00B71D29" w:rsidRDefault="00A4085B" w:rsidP="00A4085B">
      <w:pPr>
        <w:widowControl w:val="0"/>
        <w:tabs>
          <w:tab w:val="left" w:pos="567"/>
        </w:tabs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3.1. Стоимость услуг, оказываемых по настоящему Договору, определена в соответствии с </w:t>
      </w: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Расчетом стоимости услуг (Приложение № 3 к настоящему Договору) и составляет </w:t>
      </w:r>
      <w:r w:rsidRPr="00B71D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</w:t>
      </w: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рублей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______________________________________________________.)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>3.2.</w:t>
      </w:r>
      <w:r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</w:t>
      </w: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Оплата услуг по настоящему Договору производится Заказчиком Исполнителю безналичным расчетом в течение </w:t>
      </w:r>
      <w:r>
        <w:rPr>
          <w:rFonts w:ascii="Times New Roman" w:eastAsia="Times New Roman" w:hAnsi="Times New Roman" w:cs="Times New Roman"/>
          <w:sz w:val="23"/>
          <w:szCs w:val="23"/>
          <w:lang w:eastAsia="ar-SA"/>
        </w:rPr>
        <w:t>7</w:t>
      </w: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(</w:t>
      </w:r>
      <w:r>
        <w:rPr>
          <w:rFonts w:ascii="Times New Roman" w:eastAsia="Times New Roman" w:hAnsi="Times New Roman" w:cs="Times New Roman"/>
          <w:sz w:val="23"/>
          <w:szCs w:val="23"/>
          <w:lang w:eastAsia="ar-SA"/>
        </w:rPr>
        <w:t>семи</w:t>
      </w: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3"/>
          <w:szCs w:val="23"/>
          <w:lang w:eastAsia="ar-SA"/>
        </w:rPr>
        <w:t>рабочих</w:t>
      </w: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дней с момента подписания Сторонами Акта об оказании услуг (Приложение № 2 к настоящему Договору).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>3.3.</w:t>
      </w:r>
      <w:r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</w:t>
      </w: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>Стоимость производимых работ изложена в Приложении №1 настоящего Договора.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>3.4.</w:t>
      </w:r>
      <w:r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 </w:t>
      </w: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>Учет и оплату потребляемой котельной электроэнергии, природного газа и воды производит Заказчик.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>Поверка приборов учета и средств измерений, замена неисправного оборудования производится за счет средств Заказчика.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>Запасные части, расходные материалы и дополнительные услуги оплачиваются Заказчиком по отдельному счету.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</w:pPr>
    </w:p>
    <w:p w:rsidR="00A4085B" w:rsidRPr="00B71D29" w:rsidRDefault="00A4085B" w:rsidP="00A4085B">
      <w:pPr>
        <w:widowControl w:val="0"/>
        <w:numPr>
          <w:ilvl w:val="0"/>
          <w:numId w:val="19"/>
        </w:numPr>
        <w:tabs>
          <w:tab w:val="left" w:pos="0"/>
        </w:tabs>
        <w:suppressAutoHyphens/>
        <w:autoSpaceDE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  <w:t>ОТВЕТСТВЕННОСТЬ СТОРОН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>4.1.  В случае несоблюдения Сторонами установленных договором сроков выполнения работ виновный уплачивает штраф в размере 0,1% от договорной месячной стоимости услуг за каждый день просрочки до фактического завершения работ.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4.2. Стороны за невыполнения условий договора несут ответственность в соответствии с действующим законодательством Российской Федерации и Гражданским кодексом РФ. 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>Все изменения и дополнения к настоящему Договору имеют силу, если они составлены в письменной форме и подписаны уполномоченными Сторон.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</w:pPr>
    </w:p>
    <w:p w:rsidR="00A4085B" w:rsidRPr="00B71D29" w:rsidRDefault="00A4085B" w:rsidP="00A4085B">
      <w:pPr>
        <w:widowControl w:val="0"/>
        <w:numPr>
          <w:ilvl w:val="0"/>
          <w:numId w:val="19"/>
        </w:numPr>
        <w:tabs>
          <w:tab w:val="left" w:pos="0"/>
        </w:tabs>
        <w:suppressAutoHyphens/>
        <w:autoSpaceDE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  <w:t>ОСОБЫЕ УСЛОВИЯ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sz w:val="23"/>
          <w:szCs w:val="23"/>
          <w:lang w:eastAsia="ar-SA"/>
        </w:rPr>
        <w:t>5.1 Настоящий договор подписан в двух экземплярах, по одному экземпляру для каждой Стороны и вступает в силу с момента подписания.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</w:p>
    <w:p w:rsidR="00A4085B" w:rsidRPr="00B71D29" w:rsidRDefault="00A4085B" w:rsidP="00A4085B">
      <w:pPr>
        <w:widowControl w:val="0"/>
        <w:numPr>
          <w:ilvl w:val="0"/>
          <w:numId w:val="19"/>
        </w:numPr>
        <w:tabs>
          <w:tab w:val="left" w:pos="0"/>
        </w:tabs>
        <w:suppressAutoHyphens/>
        <w:autoSpaceDE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sz w:val="23"/>
          <w:szCs w:val="23"/>
          <w:lang w:eastAsia="ar-SA"/>
        </w:rPr>
        <w:t>РЕКВИЗИТЫ СТОРОН ДОГОВОРА</w:t>
      </w:r>
    </w:p>
    <w:p w:rsidR="00A4085B" w:rsidRPr="00B71D29" w:rsidRDefault="00A4085B" w:rsidP="00A4085B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1"/>
          <w:sz w:val="23"/>
          <w:szCs w:val="23"/>
          <w:lang w:eastAsia="ar-SA"/>
        </w:rPr>
      </w:pPr>
    </w:p>
    <w:tbl>
      <w:tblPr>
        <w:tblW w:w="0" w:type="auto"/>
        <w:tblInd w:w="51" w:type="dxa"/>
        <w:tblLayout w:type="fixed"/>
        <w:tblLook w:val="0000" w:firstRow="0" w:lastRow="0" w:firstColumn="0" w:lastColumn="0" w:noHBand="0" w:noVBand="0"/>
      </w:tblPr>
      <w:tblGrid>
        <w:gridCol w:w="4605"/>
        <w:gridCol w:w="5070"/>
      </w:tblGrid>
      <w:tr w:rsidR="00A4085B" w:rsidRPr="00B71D29" w:rsidTr="00451027">
        <w:trPr>
          <w:trHeight w:val="2104"/>
        </w:trPr>
        <w:tc>
          <w:tcPr>
            <w:tcW w:w="4605" w:type="dxa"/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ar-SA"/>
              </w:rPr>
              <w:t xml:space="preserve">Заказчик: 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ar-SA"/>
              </w:rPr>
              <w:t>ПАО «Россети Центр» - «Орелэнерго»</w:t>
            </w:r>
          </w:p>
          <w:p w:rsidR="00A4085B" w:rsidRPr="00B71D29" w:rsidRDefault="00A4085B" w:rsidP="00451027">
            <w:pPr>
              <w:widowControl w:val="0"/>
              <w:shd w:val="clear" w:color="auto" w:fill="FFFFFF"/>
              <w:suppressAutoHyphens/>
              <w:autoSpaceDE w:val="0"/>
              <w:spacing w:before="14" w:after="14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Юридический адрес: 127018, г. Москва,</w:t>
            </w:r>
          </w:p>
          <w:p w:rsidR="00A4085B" w:rsidRPr="00B71D29" w:rsidRDefault="00A4085B" w:rsidP="00451027">
            <w:pPr>
              <w:widowControl w:val="0"/>
              <w:shd w:val="clear" w:color="auto" w:fill="FFFFFF"/>
              <w:suppressAutoHyphens/>
              <w:autoSpaceDE w:val="0"/>
              <w:spacing w:before="14" w:after="14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 xml:space="preserve"> 2-я Ямская ул., д. 4</w:t>
            </w:r>
          </w:p>
          <w:p w:rsidR="00A4085B" w:rsidRPr="00B71D29" w:rsidRDefault="00A4085B" w:rsidP="00451027">
            <w:pPr>
              <w:widowControl w:val="0"/>
              <w:shd w:val="clear" w:color="auto" w:fill="FFFFFF"/>
              <w:suppressAutoHyphens/>
              <w:autoSpaceDE w:val="0"/>
              <w:spacing w:before="14" w:after="14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Филиал ПАО «Россети Центр» -«Орелэнерго»: 302030, г. Орел, пл. Мира,2</w:t>
            </w:r>
          </w:p>
          <w:p w:rsidR="00A4085B" w:rsidRPr="00B71D29" w:rsidRDefault="00A4085B" w:rsidP="00451027">
            <w:pPr>
              <w:widowControl w:val="0"/>
              <w:shd w:val="clear" w:color="auto" w:fill="FFFFFF"/>
              <w:suppressAutoHyphens/>
              <w:autoSpaceDE w:val="0"/>
              <w:spacing w:before="14" w:after="14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ИНН/КПП: 6901067107 / 575102001</w:t>
            </w:r>
          </w:p>
          <w:p w:rsidR="00A4085B" w:rsidRPr="00B71D29" w:rsidRDefault="00A4085B" w:rsidP="00451027">
            <w:pPr>
              <w:widowControl w:val="0"/>
              <w:shd w:val="clear" w:color="auto" w:fill="FFFFFF"/>
              <w:suppressAutoHyphens/>
              <w:autoSpaceDE w:val="0"/>
              <w:spacing w:before="14" w:after="14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р/с: 40702810947000001754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 xml:space="preserve">Орловское отделение № 8595 </w:t>
            </w:r>
            <w:r w:rsidRPr="00B71D29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br/>
              <w:t>ПАО Сбербанк</w:t>
            </w:r>
          </w:p>
          <w:p w:rsidR="00A4085B" w:rsidRPr="00B71D29" w:rsidRDefault="00A4085B" w:rsidP="00451027">
            <w:pPr>
              <w:widowControl w:val="0"/>
              <w:shd w:val="clear" w:color="auto" w:fill="FFFFFF"/>
              <w:suppressAutoHyphens/>
              <w:autoSpaceDE w:val="0"/>
              <w:spacing w:before="14" w:after="14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БИК: 045402601</w:t>
            </w:r>
          </w:p>
          <w:p w:rsidR="00A4085B" w:rsidRPr="00B71D29" w:rsidRDefault="00A4085B" w:rsidP="00451027">
            <w:pPr>
              <w:widowControl w:val="0"/>
              <w:shd w:val="clear" w:color="auto" w:fill="FFFFFF"/>
              <w:suppressAutoHyphens/>
              <w:autoSpaceDE w:val="0"/>
              <w:spacing w:before="14" w:after="14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к/с: 30101810300000000601 в Отделении Орел</w:t>
            </w:r>
          </w:p>
          <w:p w:rsidR="00A4085B" w:rsidRPr="00B71D29" w:rsidRDefault="00A4085B" w:rsidP="00451027">
            <w:pPr>
              <w:widowControl w:val="0"/>
              <w:shd w:val="clear" w:color="auto" w:fill="FFFFFF"/>
              <w:suppressAutoHyphens/>
              <w:autoSpaceDE w:val="0"/>
              <w:spacing w:before="14" w:after="14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>ОГРН: 1046900099498</w:t>
            </w:r>
          </w:p>
        </w:tc>
        <w:tc>
          <w:tcPr>
            <w:tcW w:w="5070" w:type="dxa"/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28" w:lineRule="auto"/>
              <w:ind w:left="22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  <w:t xml:space="preserve">Исполнитель: </w:t>
            </w:r>
          </w:p>
          <w:p w:rsidR="00A4085B" w:rsidRPr="00B71D29" w:rsidRDefault="00A4085B" w:rsidP="0045102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>Адрес:.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 xml:space="preserve">р/с №  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 xml:space="preserve">к/с 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 xml:space="preserve">ИНН 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 xml:space="preserve">БИК 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 xml:space="preserve">телефон 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28" w:lineRule="auto"/>
              <w:ind w:left="22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 xml:space="preserve">Почтовый адрес: 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28" w:lineRule="auto"/>
              <w:ind w:left="481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481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</w:tc>
      </w:tr>
      <w:tr w:rsidR="00A4085B" w:rsidRPr="00B71D29" w:rsidTr="00451027">
        <w:trPr>
          <w:trHeight w:val="2104"/>
        </w:trPr>
        <w:tc>
          <w:tcPr>
            <w:tcW w:w="4605" w:type="dxa"/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ar-SA"/>
              </w:rPr>
              <w:t>ЗАКАЗЧИК:</w:t>
            </w:r>
          </w:p>
          <w:p w:rsidR="00A4085B" w:rsidRPr="00B71D29" w:rsidRDefault="00A4085B" w:rsidP="0045102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before="14" w:after="14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>директор филиала ПАО «</w:t>
            </w: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Россети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 xml:space="preserve"> Центр</w:t>
            </w:r>
            <w:r w:rsidRPr="00B71D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>» - «Орелэнерго»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>_____________________И.В. Колубанов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  <w:p w:rsidR="00A4085B" w:rsidRPr="00B71D29" w:rsidRDefault="00A4085B" w:rsidP="0037038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>«___» ______________202</w:t>
            </w:r>
            <w:r w:rsidR="0037038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ar-SA"/>
              </w:rPr>
              <w:t>6</w:t>
            </w:r>
            <w:r w:rsidRPr="00B71D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>г.</w:t>
            </w:r>
          </w:p>
        </w:tc>
        <w:tc>
          <w:tcPr>
            <w:tcW w:w="5070" w:type="dxa"/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ar-SA"/>
              </w:rPr>
              <w:t>ИСПОЛНИТЕЛЬ: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>_______________________</w:t>
            </w:r>
            <w:r w:rsidRPr="00B71D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>____________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left="481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left="481" w:right="-576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  <w:p w:rsidR="00A4085B" w:rsidRPr="00B71D29" w:rsidRDefault="00A4085B" w:rsidP="0093452E">
            <w:pPr>
              <w:widowControl w:val="0"/>
              <w:suppressAutoHyphens/>
              <w:autoSpaceDE w:val="0"/>
              <w:spacing w:after="0" w:line="240" w:lineRule="auto"/>
              <w:ind w:right="-576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left="481" w:right="-576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>__________________________________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left="481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</w:pPr>
          </w:p>
          <w:p w:rsidR="00A4085B" w:rsidRPr="00B71D29" w:rsidRDefault="00A4085B" w:rsidP="00370381">
            <w:pPr>
              <w:widowControl w:val="0"/>
              <w:suppressAutoHyphens/>
              <w:autoSpaceDE w:val="0"/>
              <w:spacing w:after="0" w:line="240" w:lineRule="auto"/>
              <w:ind w:left="481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 xml:space="preserve">    «___» _______________202</w:t>
            </w:r>
            <w:r w:rsidR="00370381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ar-SA"/>
              </w:rPr>
              <w:t>6</w:t>
            </w:r>
            <w:r w:rsidRPr="00B71D2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ar-SA"/>
              </w:rPr>
              <w:t>г.</w:t>
            </w:r>
          </w:p>
        </w:tc>
      </w:tr>
    </w:tbl>
    <w:p w:rsidR="00A4085B" w:rsidRPr="00B71D29" w:rsidRDefault="00A4085B" w:rsidP="00A4085B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4085B" w:rsidRDefault="00A4085B" w:rsidP="0093452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71D2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         </w:t>
      </w:r>
      <w:r w:rsidR="0093452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</w:t>
      </w:r>
      <w:r w:rsidRPr="00B71D2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</w:t>
      </w:r>
    </w:p>
    <w:p w:rsidR="00A4085B" w:rsidRDefault="00A4085B" w:rsidP="00A4085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4085B" w:rsidRDefault="00A4085B" w:rsidP="00A4085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4085B" w:rsidRPr="00B71D29" w:rsidRDefault="00A4085B" w:rsidP="00A4085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120" w:line="240" w:lineRule="auto"/>
        <w:ind w:left="283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</w:t>
      </w:r>
      <w:r w:rsidRPr="00B71D2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B71D2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Приложение №2 к Договору  </w:t>
      </w:r>
    </w:p>
    <w:p w:rsidR="00A4085B" w:rsidRPr="00B71D29" w:rsidRDefault="00A4085B" w:rsidP="00A4085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№ _________от «___»______ 202</w:t>
      </w:r>
      <w:r w:rsidR="00370381">
        <w:rPr>
          <w:rFonts w:ascii="Times New Roman" w:eastAsia="Times New Roman" w:hAnsi="Times New Roman" w:cs="Times New Roman"/>
          <w:b/>
          <w:sz w:val="20"/>
          <w:szCs w:val="20"/>
          <w:lang w:val="en-US" w:eastAsia="ar-SA"/>
        </w:rPr>
        <w:t>6</w:t>
      </w:r>
      <w:r w:rsidRPr="00B71D2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г</w:t>
      </w:r>
      <w:r w:rsidRPr="00B71D29"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</w:p>
    <w:p w:rsidR="00A4085B" w:rsidRPr="00B71D29" w:rsidRDefault="00A4085B" w:rsidP="00A4085B">
      <w:pPr>
        <w:keepNext/>
        <w:widowControl w:val="0"/>
        <w:tabs>
          <w:tab w:val="left" w:pos="708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p w:rsidR="00A4085B" w:rsidRPr="00B71D29" w:rsidRDefault="00A4085B" w:rsidP="00A4085B">
      <w:pPr>
        <w:keepNext/>
        <w:widowControl w:val="0"/>
        <w:tabs>
          <w:tab w:val="left" w:pos="708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Форму акта утверждаем: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56"/>
        <w:gridCol w:w="4723"/>
      </w:tblGrid>
      <w:tr w:rsidR="00A4085B" w:rsidRPr="00B71D29" w:rsidTr="00451027">
        <w:trPr>
          <w:trHeight w:val="641"/>
        </w:trPr>
        <w:tc>
          <w:tcPr>
            <w:tcW w:w="4956" w:type="dxa"/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4085B" w:rsidRPr="004247A6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47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 ЗАКАЗЧИКА:</w:t>
            </w:r>
          </w:p>
          <w:p w:rsidR="00A4085B" w:rsidRPr="004247A6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47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филиала ПАО «Россети Центр» - «Орелэнерго»</w:t>
            </w:r>
          </w:p>
          <w:p w:rsidR="00A4085B" w:rsidRPr="004247A6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4247A6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47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 И.В. Колубанов</w:t>
            </w:r>
          </w:p>
          <w:p w:rsidR="00A4085B" w:rsidRPr="004247A6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47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</w:t>
            </w:r>
          </w:p>
          <w:p w:rsidR="00A4085B" w:rsidRPr="004247A6" w:rsidRDefault="00A4085B" w:rsidP="00370381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247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М.П.   «_____» _____________202</w:t>
            </w:r>
            <w:r w:rsidR="003703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6</w:t>
            </w:r>
            <w:r w:rsidRPr="004247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г.                     </w:t>
            </w:r>
          </w:p>
        </w:tc>
        <w:tc>
          <w:tcPr>
            <w:tcW w:w="4723" w:type="dxa"/>
            <w:shd w:val="clear" w:color="auto" w:fill="auto"/>
          </w:tcPr>
          <w:p w:rsidR="00A4085B" w:rsidRPr="004247A6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4085B" w:rsidRPr="004247A6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47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 ИСПОЛНИТЕЛЯ:</w:t>
            </w:r>
          </w:p>
          <w:p w:rsidR="00A4085B" w:rsidRPr="004247A6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________________________________</w:t>
            </w:r>
            <w:r w:rsidRPr="004247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A4085B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3452E" w:rsidRPr="004247A6" w:rsidRDefault="0093452E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4247A6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247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________  </w:t>
            </w:r>
          </w:p>
          <w:p w:rsidR="00A4085B" w:rsidRPr="004247A6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247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М.П.   «_____» _____________202</w:t>
            </w:r>
            <w:r w:rsidR="003703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6</w:t>
            </w:r>
            <w:r w:rsidRPr="004247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</w:t>
            </w:r>
          </w:p>
        </w:tc>
      </w:tr>
    </w:tbl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Форма Акта приема-сдачи оказанных услуг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АКТ 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приема-сдачи оказанных услуг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>г. 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рел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«___»</w:t>
      </w:r>
      <w:r w:rsidR="0093452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_________  202</w:t>
      </w:r>
      <w:r w:rsidR="00370381" w:rsidRPr="00370381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</w:t>
      </w: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>ПАО «Россети Центр» - «Орелэнерго»</w:t>
      </w:r>
      <w:r w:rsidRPr="00B71D2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</w:t>
      </w: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>именуемое в дальнейшем «Заказчик», в лице директора филиала ПАО «Россети Центр» - «Орелэнерго»</w:t>
      </w:r>
      <w:r w:rsidRPr="00B71D2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</w:t>
      </w: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Колубанов</w:t>
      </w:r>
      <w:r w:rsidRPr="00B71D2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а И.В. </w:t>
      </w: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действующего на основании доверенности </w:t>
      </w:r>
      <w:r w:rsidR="00370381" w:rsidRPr="00370381">
        <w:rPr>
          <w:rFonts w:ascii="Times New Roman" w:eastAsia="Times New Roman" w:hAnsi="Times New Roman" w:cs="Times New Roman"/>
          <w:sz w:val="24"/>
          <w:szCs w:val="24"/>
          <w:lang w:eastAsia="ar-SA"/>
        </w:rPr>
        <w:t>№ Д-ЦА/150 от 18.10.2024</w:t>
      </w:r>
      <w:r w:rsidRPr="004247A6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одной стороны и ____________</w:t>
      </w:r>
      <w:r w:rsidRPr="00B71D2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</w:t>
      </w: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>именуемое в дальнейшем «Исполнитель»</w:t>
      </w:r>
      <w:r w:rsidRPr="00B71D2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, в </w:t>
      </w: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>лице________________.</w:t>
      </w:r>
      <w:r w:rsidRPr="00B71D2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действующего на основании Устава, совместно именуемые «Стороны», составили настоящий Акт приема-сдачи оказанных услуг о том, что Исполнитель оказал Заказчику следующие услуги по Договору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№. ____ от «___» __________ 202</w:t>
      </w:r>
      <w:r w:rsidR="00370381" w:rsidRPr="00370381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 (далее Договор):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6795"/>
        <w:gridCol w:w="1631"/>
      </w:tblGrid>
      <w:tr w:rsidR="00A4085B" w:rsidRPr="00B71D29" w:rsidTr="00451027">
        <w:trPr>
          <w:trHeight w:val="360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№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п/п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Содержание услуг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Стоимость услуг, без НДС, руб.</w:t>
            </w:r>
          </w:p>
        </w:tc>
      </w:tr>
      <w:tr w:rsidR="00A4085B" w:rsidRPr="00B71D29" w:rsidTr="00451027">
        <w:trPr>
          <w:trHeight w:val="240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1.     </w:t>
            </w:r>
          </w:p>
        </w:tc>
        <w:tc>
          <w:tcPr>
            <w:tcW w:w="6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4085B" w:rsidRPr="00B71D29" w:rsidTr="00451027">
        <w:trPr>
          <w:trHeight w:val="240"/>
        </w:trPr>
        <w:tc>
          <w:tcPr>
            <w:tcW w:w="7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83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Итого без НДС, руб.: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4085B" w:rsidRPr="00B71D29" w:rsidTr="00451027">
        <w:trPr>
          <w:trHeight w:val="240"/>
        </w:trPr>
        <w:tc>
          <w:tcPr>
            <w:tcW w:w="7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83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НДС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  <w:r w:rsidRPr="00B71D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%, руб.: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4085B" w:rsidRPr="00B71D29" w:rsidTr="00451027">
        <w:trPr>
          <w:trHeight w:val="240"/>
        </w:trPr>
        <w:tc>
          <w:tcPr>
            <w:tcW w:w="7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         Итого с НДС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</w:t>
            </w:r>
            <w:r w:rsidRPr="00B71D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%, руб.:                           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Исполнитель оказал услуги своевременно и в полном объеме. 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У Заказчика к Исполнителю претензий не имеется.</w:t>
      </w:r>
    </w:p>
    <w:p w:rsidR="00A4085B" w:rsidRPr="00B71D29" w:rsidRDefault="00A4085B" w:rsidP="00A4085B">
      <w:pPr>
        <w:widowControl w:val="0"/>
        <w:autoSpaceDE w:val="0"/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Заказчик обязуется оплатить услуги Исполнителя в размере ____________, без НДС, в соответствии с п. 3.1. Договора.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С момента подписания, настоящий Акт приема-сдачи оказанных услуг становится неотъемлемой частью Договора.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Настоящий Акт приема-сдачи оказанных услуг составлен в двух экземплярах, имеющих одинаковую юридическую силу, по одному для каждой из Сторон</w:t>
      </w:r>
      <w:r w:rsidRPr="00B71D29"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56"/>
        <w:gridCol w:w="4956"/>
        <w:gridCol w:w="4723"/>
      </w:tblGrid>
      <w:tr w:rsidR="00A4085B" w:rsidRPr="00B71D29" w:rsidTr="00451027">
        <w:trPr>
          <w:trHeight w:val="587"/>
        </w:trPr>
        <w:tc>
          <w:tcPr>
            <w:tcW w:w="4956" w:type="dxa"/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 ЗАКАЗЧИКА: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филиала ПАО «Россети Центр» - «Орелэнерго»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B71D29" w:rsidRDefault="00A4085B" w:rsidP="0093452E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__________________ И.В. Колубанов    </w:t>
            </w:r>
          </w:p>
          <w:p w:rsidR="00A4085B" w:rsidRPr="00B71D29" w:rsidRDefault="00A4085B" w:rsidP="00370381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   «_____» _____________202</w:t>
            </w:r>
            <w:r w:rsidR="003703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6</w:t>
            </w:r>
            <w:r w:rsidR="0093452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г.                    </w:t>
            </w: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</w:t>
            </w:r>
          </w:p>
        </w:tc>
        <w:tc>
          <w:tcPr>
            <w:tcW w:w="4956" w:type="dxa"/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 ИСПОЛНИТЕЛЯ: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</w:t>
            </w:r>
            <w:r w:rsidR="0093452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</w:t>
            </w: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B71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______________  </w:t>
            </w:r>
          </w:p>
          <w:p w:rsidR="00A4085B" w:rsidRPr="00370381" w:rsidRDefault="00A4085B" w:rsidP="00370381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М.П.   «_____» ________202</w:t>
            </w:r>
            <w:r w:rsidR="003703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6</w:t>
            </w:r>
          </w:p>
        </w:tc>
        <w:tc>
          <w:tcPr>
            <w:tcW w:w="4723" w:type="dxa"/>
            <w:shd w:val="clear" w:color="auto" w:fill="auto"/>
          </w:tcPr>
          <w:p w:rsidR="00A4085B" w:rsidRPr="00B71D29" w:rsidRDefault="00A4085B" w:rsidP="0045102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4085B" w:rsidRDefault="00A4085B" w:rsidP="0093452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71D29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</w:t>
      </w:r>
    </w:p>
    <w:p w:rsidR="00A4085B" w:rsidRDefault="00A4085B" w:rsidP="00A4085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A4085B" w:rsidRPr="00B71D29" w:rsidRDefault="00A4085B" w:rsidP="00A4085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B71D29">
        <w:rPr>
          <w:rFonts w:ascii="Times New Roman" w:eastAsia="Times New Roman" w:hAnsi="Times New Roman" w:cs="Times New Roman"/>
          <w:sz w:val="20"/>
          <w:szCs w:val="20"/>
          <w:lang w:eastAsia="ar-SA"/>
        </w:rPr>
        <w:lastRenderedPageBreak/>
        <w:t xml:space="preserve"> </w:t>
      </w:r>
      <w:r w:rsidRPr="00B71D29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Приложение № 3 к Договору  </w:t>
      </w:r>
    </w:p>
    <w:p w:rsidR="00A4085B" w:rsidRPr="00B71D29" w:rsidRDefault="00A4085B" w:rsidP="00A4085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120" w:line="240" w:lineRule="auto"/>
        <w:ind w:left="283"/>
        <w:jc w:val="right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№ ________ от «___»______ 202</w:t>
      </w:r>
      <w:r w:rsidR="00370381">
        <w:rPr>
          <w:rFonts w:ascii="Times New Roman" w:eastAsia="Times New Roman" w:hAnsi="Times New Roman" w:cs="Times New Roman"/>
          <w:b/>
          <w:sz w:val="20"/>
          <w:szCs w:val="20"/>
          <w:lang w:val="en-US" w:eastAsia="ar-SA"/>
        </w:rPr>
        <w:t>6</w:t>
      </w:r>
      <w:r w:rsidRPr="00B71D29">
        <w:rPr>
          <w:rFonts w:ascii="Times New Roman" w:eastAsia="Times New Roman" w:hAnsi="Times New Roman" w:cs="Times New Roman"/>
          <w:sz w:val="20"/>
          <w:szCs w:val="20"/>
          <w:lang w:eastAsia="ar-SA"/>
        </w:rPr>
        <w:t>.</w:t>
      </w:r>
    </w:p>
    <w:p w:rsidR="00A4085B" w:rsidRPr="00B71D29" w:rsidRDefault="00A4085B" w:rsidP="00A4085B">
      <w:pPr>
        <w:widowControl w:val="0"/>
        <w:tabs>
          <w:tab w:val="num" w:pos="0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0"/>
          <w:lang w:eastAsia="ar-SA"/>
        </w:rPr>
        <w:t>РАСЧЕТ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стоимости услуг 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на оказание услуг</w:t>
      </w: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71D2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по техническому обслуживанию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газовой </w:t>
      </w:r>
      <w:r w:rsidR="00DA05EF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котельной (Мценский</w:t>
      </w:r>
      <w:r w:rsidRPr="00B71D29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РЭС) по адресу: </w:t>
      </w:r>
      <w:r w:rsidR="00DA05EF">
        <w:rPr>
          <w:rFonts w:ascii="Times New Roman" w:eastAsia="Times New Roman" w:hAnsi="Times New Roman" w:cs="Times New Roman"/>
          <w:sz w:val="24"/>
          <w:szCs w:val="24"/>
          <w:lang w:eastAsia="ar-SA"/>
        </w:rPr>
        <w:t>г. Мценск, ул. Автомагистраль 1</w:t>
      </w:r>
      <w:r w:rsidRPr="00B71D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нужд ПАО «Россети Центр» (филиала «Орёлэнерго»).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Заказчик: ПАО «Россети Центр»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Исполнитель: 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959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44"/>
        <w:gridCol w:w="3392"/>
        <w:gridCol w:w="726"/>
        <w:gridCol w:w="1413"/>
        <w:gridCol w:w="1696"/>
        <w:gridCol w:w="1820"/>
      </w:tblGrid>
      <w:tr w:rsidR="00A4085B" w:rsidRPr="00B71D29" w:rsidTr="00451027">
        <w:trPr>
          <w:trHeight w:val="915"/>
        </w:trPr>
        <w:tc>
          <w:tcPr>
            <w:tcW w:w="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Вид услуг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Ед. изм.</w:t>
            </w:r>
          </w:p>
        </w:tc>
        <w:tc>
          <w:tcPr>
            <w:tcW w:w="1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Кол-во</w:t>
            </w:r>
          </w:p>
        </w:tc>
        <w:tc>
          <w:tcPr>
            <w:tcW w:w="1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Единичная расценка, руб. (без НДС)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Общая стоимость, руб. (без НДС)</w:t>
            </w:r>
          </w:p>
        </w:tc>
      </w:tr>
      <w:tr w:rsidR="00A4085B" w:rsidRPr="00B71D29" w:rsidTr="00451027">
        <w:trPr>
          <w:trHeight w:val="276"/>
        </w:trPr>
        <w:tc>
          <w:tcPr>
            <w:tcW w:w="544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392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Оказание услуг по техническому обслуживанию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газовой</w:t>
            </w:r>
            <w:r w:rsidR="00DA05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котельной (Мценский</w:t>
            </w:r>
            <w:r w:rsidRPr="00B71D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РЭС) по ад</w:t>
            </w:r>
            <w:r w:rsidR="00DA05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ресу: Орловская область, г. Мценск, ул. Автомагистраль 1</w:t>
            </w:r>
            <w:r w:rsidRPr="00B71D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, для нужд филиала ПАО «Россети Центр» – «Орелэнерго»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усл.</w:t>
            </w:r>
          </w:p>
        </w:tc>
        <w:tc>
          <w:tcPr>
            <w:tcW w:w="1413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2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4085B" w:rsidRPr="00B71D29" w:rsidTr="00451027">
        <w:trPr>
          <w:trHeight w:val="276"/>
        </w:trPr>
        <w:tc>
          <w:tcPr>
            <w:tcW w:w="54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92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1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6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8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4085B" w:rsidRPr="00B71D29" w:rsidTr="00451027">
        <w:trPr>
          <w:cantSplit/>
          <w:trHeight w:hRule="exact" w:val="403"/>
        </w:trPr>
        <w:tc>
          <w:tcPr>
            <w:tcW w:w="6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ИТОГО без НДС, руб.</w:t>
            </w:r>
          </w:p>
        </w:tc>
        <w:tc>
          <w:tcPr>
            <w:tcW w:w="169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8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A4085B" w:rsidRPr="00B71D29" w:rsidTr="00451027">
        <w:trPr>
          <w:cantSplit/>
          <w:trHeight w:hRule="exact" w:val="424"/>
        </w:trPr>
        <w:tc>
          <w:tcPr>
            <w:tcW w:w="6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НДС, руб.</w:t>
            </w:r>
          </w:p>
        </w:tc>
        <w:tc>
          <w:tcPr>
            <w:tcW w:w="169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8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-</w:t>
            </w:r>
          </w:p>
        </w:tc>
      </w:tr>
      <w:tr w:rsidR="00A4085B" w:rsidRPr="00B71D29" w:rsidTr="00451027">
        <w:trPr>
          <w:cantSplit/>
          <w:trHeight w:hRule="exact" w:val="523"/>
        </w:trPr>
        <w:tc>
          <w:tcPr>
            <w:tcW w:w="60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ar-SA"/>
              </w:rPr>
              <w:t>ИТОГО с НДС, руб.</w:t>
            </w:r>
          </w:p>
        </w:tc>
        <w:tc>
          <w:tcPr>
            <w:tcW w:w="169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х</w:t>
            </w:r>
          </w:p>
        </w:tc>
        <w:tc>
          <w:tcPr>
            <w:tcW w:w="18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A4085B" w:rsidRPr="00B71D29" w:rsidRDefault="00A4085B" w:rsidP="00A4085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A4085B" w:rsidRPr="00B71D29" w:rsidRDefault="00A4085B" w:rsidP="00A4085B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1D2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Стоимость услуг составляет: </w:t>
      </w:r>
    </w:p>
    <w:p w:rsidR="00A4085B" w:rsidRPr="00B71D29" w:rsidRDefault="00A4085B" w:rsidP="00A4085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56"/>
        <w:gridCol w:w="4956"/>
        <w:gridCol w:w="4723"/>
      </w:tblGrid>
      <w:tr w:rsidR="00A4085B" w:rsidRPr="00B71D29" w:rsidTr="00451027">
        <w:trPr>
          <w:trHeight w:val="157"/>
        </w:trPr>
        <w:tc>
          <w:tcPr>
            <w:tcW w:w="4956" w:type="dxa"/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 ЗАКАЗЧИКА: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директор филиала ПАО «Россети Центр» - «Орелэнерго»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 И.В. Колубанов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</w:t>
            </w:r>
          </w:p>
          <w:p w:rsidR="00A4085B" w:rsidRPr="00B71D29" w:rsidRDefault="00A4085B" w:rsidP="00370381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   «_____» _____________202</w:t>
            </w:r>
            <w:r w:rsidR="003703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6</w:t>
            </w: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</w:p>
        </w:tc>
        <w:tc>
          <w:tcPr>
            <w:tcW w:w="4956" w:type="dxa"/>
            <w:shd w:val="clear" w:color="auto" w:fill="auto"/>
          </w:tcPr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 ИСПОЛНИТЕЛЯ: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_______________  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М.П.   «_____» ____________ 202</w:t>
            </w:r>
            <w:r w:rsidR="0037038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6</w:t>
            </w:r>
            <w:r w:rsidRPr="00B71D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085B" w:rsidRPr="00B71D29" w:rsidRDefault="00A4085B" w:rsidP="00451027">
            <w:pPr>
              <w:widowControl w:val="0"/>
              <w:suppressAutoHyphens/>
              <w:autoSpaceDE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23" w:type="dxa"/>
            <w:shd w:val="clear" w:color="auto" w:fill="auto"/>
          </w:tcPr>
          <w:p w:rsidR="00A4085B" w:rsidRPr="00B71D29" w:rsidRDefault="00A4085B" w:rsidP="00451027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A4085B" w:rsidRDefault="00A4085B" w:rsidP="00A4085B"/>
    <w:p w:rsidR="0093452E" w:rsidRDefault="0093452E" w:rsidP="00A4085B"/>
    <w:p w:rsidR="0093452E" w:rsidRDefault="0093452E" w:rsidP="00A4085B"/>
    <w:p w:rsidR="0093452E" w:rsidRDefault="0093452E" w:rsidP="00A4085B">
      <w:pPr>
        <w:spacing w:after="0"/>
        <w:jc w:val="right"/>
        <w:rPr>
          <w:rFonts w:ascii="Times New Roman" w:eastAsia="Calibri" w:hAnsi="Times New Roman" w:cs="Times New Roman"/>
        </w:rPr>
      </w:pPr>
    </w:p>
    <w:p w:rsidR="0093452E" w:rsidRDefault="0093452E" w:rsidP="00A4085B">
      <w:pPr>
        <w:spacing w:after="0"/>
        <w:jc w:val="right"/>
        <w:rPr>
          <w:rFonts w:ascii="Times New Roman" w:eastAsia="Calibri" w:hAnsi="Times New Roman" w:cs="Times New Roman"/>
        </w:rPr>
      </w:pPr>
    </w:p>
    <w:p w:rsidR="0093452E" w:rsidRDefault="0093452E" w:rsidP="00A4085B">
      <w:pPr>
        <w:spacing w:after="0"/>
        <w:jc w:val="right"/>
        <w:rPr>
          <w:rFonts w:ascii="Times New Roman" w:eastAsia="Calibri" w:hAnsi="Times New Roman" w:cs="Times New Roman"/>
        </w:rPr>
      </w:pPr>
    </w:p>
    <w:sectPr w:rsidR="0093452E" w:rsidSect="008F2FA4">
      <w:headerReference w:type="default" r:id="rId8"/>
      <w:pgSz w:w="11906" w:h="16838"/>
      <w:pgMar w:top="851" w:right="567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4F9" w:rsidRDefault="00D604F9" w:rsidP="00D465A0">
      <w:pPr>
        <w:spacing w:after="0" w:line="240" w:lineRule="auto"/>
      </w:pPr>
      <w:r>
        <w:separator/>
      </w:r>
    </w:p>
  </w:endnote>
  <w:endnote w:type="continuationSeparator" w:id="0">
    <w:p w:rsidR="00D604F9" w:rsidRDefault="00D604F9" w:rsidP="00D46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4F9" w:rsidRDefault="00D604F9" w:rsidP="00D465A0">
      <w:pPr>
        <w:spacing w:after="0" w:line="240" w:lineRule="auto"/>
      </w:pPr>
      <w:r>
        <w:separator/>
      </w:r>
    </w:p>
  </w:footnote>
  <w:footnote w:type="continuationSeparator" w:id="0">
    <w:p w:rsidR="00D604F9" w:rsidRDefault="00D604F9" w:rsidP="00D46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D88" w:rsidRDefault="003D6D88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3C27AA">
      <w:rPr>
        <w:noProof/>
      </w:rPr>
      <w:t>1</w:t>
    </w:r>
    <w:r>
      <w:fldChar w:fldCharType="end"/>
    </w:r>
  </w:p>
  <w:p w:rsidR="003D6D88" w:rsidRDefault="003D6D88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A242F2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6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42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85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color w:val="000000"/>
        <w:spacing w:val="4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color w:val="000000"/>
        <w:spacing w:val="4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CA25D12"/>
    <w:multiLevelType w:val="multilevel"/>
    <w:tmpl w:val="29F060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8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77"/>
        </w:tabs>
        <w:ind w:left="14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4A1D7708"/>
    <w:multiLevelType w:val="hybridMultilevel"/>
    <w:tmpl w:val="A9B2C6B6"/>
    <w:lvl w:ilvl="0" w:tplc="7E8C31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12"/>
  </w:num>
  <w:num w:numId="5">
    <w:abstractNumId w:val="0"/>
  </w:num>
  <w:num w:numId="6">
    <w:abstractNumId w:val="11"/>
  </w:num>
  <w:num w:numId="7">
    <w:abstractNumId w:val="21"/>
  </w:num>
  <w:num w:numId="8">
    <w:abstractNumId w:val="17"/>
  </w:num>
  <w:num w:numId="9">
    <w:abstractNumId w:val="7"/>
  </w:num>
  <w:num w:numId="10">
    <w:abstractNumId w:val="20"/>
  </w:num>
  <w:num w:numId="11">
    <w:abstractNumId w:val="8"/>
  </w:num>
  <w:num w:numId="12">
    <w:abstractNumId w:val="16"/>
  </w:num>
  <w:num w:numId="13">
    <w:abstractNumId w:val="19"/>
  </w:num>
  <w:num w:numId="14">
    <w:abstractNumId w:val="18"/>
  </w:num>
  <w:num w:numId="15">
    <w:abstractNumId w:val="22"/>
  </w:num>
  <w:num w:numId="16">
    <w:abstractNumId w:val="13"/>
  </w:num>
  <w:num w:numId="17">
    <w:abstractNumId w:val="23"/>
  </w:num>
  <w:num w:numId="18">
    <w:abstractNumId w:val="9"/>
  </w:num>
  <w:num w:numId="19">
    <w:abstractNumId w:val="1"/>
  </w:num>
  <w:num w:numId="20">
    <w:abstractNumId w:val="2"/>
  </w:num>
  <w:num w:numId="21">
    <w:abstractNumId w:val="3"/>
  </w:num>
  <w:num w:numId="22">
    <w:abstractNumId w:val="4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6A7"/>
    <w:rsid w:val="00000664"/>
    <w:rsid w:val="000024C0"/>
    <w:rsid w:val="00004DA0"/>
    <w:rsid w:val="00007AF6"/>
    <w:rsid w:val="00010061"/>
    <w:rsid w:val="00027D03"/>
    <w:rsid w:val="000321CB"/>
    <w:rsid w:val="000339F4"/>
    <w:rsid w:val="0003540C"/>
    <w:rsid w:val="00041308"/>
    <w:rsid w:val="00045A24"/>
    <w:rsid w:val="00056260"/>
    <w:rsid w:val="00060A2F"/>
    <w:rsid w:val="00060E2C"/>
    <w:rsid w:val="00060F16"/>
    <w:rsid w:val="000628AF"/>
    <w:rsid w:val="00063C33"/>
    <w:rsid w:val="000732BC"/>
    <w:rsid w:val="00093455"/>
    <w:rsid w:val="000A4F68"/>
    <w:rsid w:val="000A5B11"/>
    <w:rsid w:val="000A7009"/>
    <w:rsid w:val="000B04B2"/>
    <w:rsid w:val="000B4E04"/>
    <w:rsid w:val="000B50D6"/>
    <w:rsid w:val="000D2907"/>
    <w:rsid w:val="000E1F68"/>
    <w:rsid w:val="000E3640"/>
    <w:rsid w:val="0010146B"/>
    <w:rsid w:val="0011266F"/>
    <w:rsid w:val="00114290"/>
    <w:rsid w:val="00117519"/>
    <w:rsid w:val="00121738"/>
    <w:rsid w:val="00125893"/>
    <w:rsid w:val="0012770B"/>
    <w:rsid w:val="001326CE"/>
    <w:rsid w:val="00136392"/>
    <w:rsid w:val="00147EBD"/>
    <w:rsid w:val="001652B6"/>
    <w:rsid w:val="0016725E"/>
    <w:rsid w:val="00172428"/>
    <w:rsid w:val="001726DD"/>
    <w:rsid w:val="001741AD"/>
    <w:rsid w:val="001744D1"/>
    <w:rsid w:val="001776EB"/>
    <w:rsid w:val="00177D70"/>
    <w:rsid w:val="0018312C"/>
    <w:rsid w:val="00183211"/>
    <w:rsid w:val="00193B6F"/>
    <w:rsid w:val="001A3241"/>
    <w:rsid w:val="001A396B"/>
    <w:rsid w:val="001A4114"/>
    <w:rsid w:val="001B46EA"/>
    <w:rsid w:val="001B4EEE"/>
    <w:rsid w:val="001B5209"/>
    <w:rsid w:val="001C1A00"/>
    <w:rsid w:val="001C687F"/>
    <w:rsid w:val="001D341F"/>
    <w:rsid w:val="001D5DCE"/>
    <w:rsid w:val="001E0540"/>
    <w:rsid w:val="001E412A"/>
    <w:rsid w:val="001E561F"/>
    <w:rsid w:val="001E7B03"/>
    <w:rsid w:val="001F03AB"/>
    <w:rsid w:val="001F1957"/>
    <w:rsid w:val="001F7F6F"/>
    <w:rsid w:val="00205D45"/>
    <w:rsid w:val="00206282"/>
    <w:rsid w:val="00207668"/>
    <w:rsid w:val="0021367D"/>
    <w:rsid w:val="002139AC"/>
    <w:rsid w:val="00237679"/>
    <w:rsid w:val="00240C90"/>
    <w:rsid w:val="00241FBB"/>
    <w:rsid w:val="00247889"/>
    <w:rsid w:val="00257B1D"/>
    <w:rsid w:val="00266E35"/>
    <w:rsid w:val="0027016B"/>
    <w:rsid w:val="002840BF"/>
    <w:rsid w:val="00287D3A"/>
    <w:rsid w:val="00294B61"/>
    <w:rsid w:val="002B4355"/>
    <w:rsid w:val="002B475F"/>
    <w:rsid w:val="002C425E"/>
    <w:rsid w:val="002D2E5B"/>
    <w:rsid w:val="002E3DE8"/>
    <w:rsid w:val="002E65A2"/>
    <w:rsid w:val="00323FCA"/>
    <w:rsid w:val="00335A58"/>
    <w:rsid w:val="00337E8B"/>
    <w:rsid w:val="00347F45"/>
    <w:rsid w:val="00354C80"/>
    <w:rsid w:val="00367D18"/>
    <w:rsid w:val="00370381"/>
    <w:rsid w:val="00371C5B"/>
    <w:rsid w:val="003747A6"/>
    <w:rsid w:val="00387F40"/>
    <w:rsid w:val="003960C3"/>
    <w:rsid w:val="003A598C"/>
    <w:rsid w:val="003B7C34"/>
    <w:rsid w:val="003B7D67"/>
    <w:rsid w:val="003C27AA"/>
    <w:rsid w:val="003D6D88"/>
    <w:rsid w:val="003E1185"/>
    <w:rsid w:val="003F2A99"/>
    <w:rsid w:val="003F2E8C"/>
    <w:rsid w:val="003F7605"/>
    <w:rsid w:val="00406064"/>
    <w:rsid w:val="0042711F"/>
    <w:rsid w:val="004348B0"/>
    <w:rsid w:val="004454FA"/>
    <w:rsid w:val="004464DF"/>
    <w:rsid w:val="00456532"/>
    <w:rsid w:val="00461BD8"/>
    <w:rsid w:val="004632C8"/>
    <w:rsid w:val="004750DA"/>
    <w:rsid w:val="004814E7"/>
    <w:rsid w:val="00493DA6"/>
    <w:rsid w:val="0049648D"/>
    <w:rsid w:val="00496932"/>
    <w:rsid w:val="004B7B82"/>
    <w:rsid w:val="004C5406"/>
    <w:rsid w:val="004C5549"/>
    <w:rsid w:val="004D32D0"/>
    <w:rsid w:val="004E290B"/>
    <w:rsid w:val="004F19D9"/>
    <w:rsid w:val="004F1CC0"/>
    <w:rsid w:val="00501D12"/>
    <w:rsid w:val="00502CBA"/>
    <w:rsid w:val="00514EFC"/>
    <w:rsid w:val="00516BD1"/>
    <w:rsid w:val="0054408E"/>
    <w:rsid w:val="00546C3A"/>
    <w:rsid w:val="00560A79"/>
    <w:rsid w:val="00577815"/>
    <w:rsid w:val="00585358"/>
    <w:rsid w:val="005A1D6F"/>
    <w:rsid w:val="005A63C5"/>
    <w:rsid w:val="005B239A"/>
    <w:rsid w:val="005B41E6"/>
    <w:rsid w:val="005B433D"/>
    <w:rsid w:val="005C3352"/>
    <w:rsid w:val="005D200D"/>
    <w:rsid w:val="005F2CF7"/>
    <w:rsid w:val="005F574D"/>
    <w:rsid w:val="00602CC8"/>
    <w:rsid w:val="00604CDB"/>
    <w:rsid w:val="00606A71"/>
    <w:rsid w:val="00615BDB"/>
    <w:rsid w:val="006174B5"/>
    <w:rsid w:val="00621999"/>
    <w:rsid w:val="006225F6"/>
    <w:rsid w:val="00633B2C"/>
    <w:rsid w:val="00653B72"/>
    <w:rsid w:val="00656176"/>
    <w:rsid w:val="0066184F"/>
    <w:rsid w:val="006908BC"/>
    <w:rsid w:val="006921FD"/>
    <w:rsid w:val="00694DA9"/>
    <w:rsid w:val="006B14F0"/>
    <w:rsid w:val="006B234F"/>
    <w:rsid w:val="006B3094"/>
    <w:rsid w:val="006C1893"/>
    <w:rsid w:val="006C3C37"/>
    <w:rsid w:val="006C4E68"/>
    <w:rsid w:val="006D6893"/>
    <w:rsid w:val="0071477C"/>
    <w:rsid w:val="007309C8"/>
    <w:rsid w:val="00732108"/>
    <w:rsid w:val="00733991"/>
    <w:rsid w:val="0074415B"/>
    <w:rsid w:val="00762633"/>
    <w:rsid w:val="00767EAE"/>
    <w:rsid w:val="00770A94"/>
    <w:rsid w:val="007802DC"/>
    <w:rsid w:val="00785D82"/>
    <w:rsid w:val="00785F16"/>
    <w:rsid w:val="00786B5E"/>
    <w:rsid w:val="007879D1"/>
    <w:rsid w:val="007B4BFC"/>
    <w:rsid w:val="007B6AE2"/>
    <w:rsid w:val="007B6C91"/>
    <w:rsid w:val="007B788C"/>
    <w:rsid w:val="007C0AD3"/>
    <w:rsid w:val="007C22CF"/>
    <w:rsid w:val="007C4726"/>
    <w:rsid w:val="007E2691"/>
    <w:rsid w:val="007E5E19"/>
    <w:rsid w:val="007F0F38"/>
    <w:rsid w:val="007F186C"/>
    <w:rsid w:val="007F72DB"/>
    <w:rsid w:val="008134E5"/>
    <w:rsid w:val="00826CE7"/>
    <w:rsid w:val="00833A65"/>
    <w:rsid w:val="00833C0C"/>
    <w:rsid w:val="00834BD6"/>
    <w:rsid w:val="008549CC"/>
    <w:rsid w:val="008647BB"/>
    <w:rsid w:val="00873B34"/>
    <w:rsid w:val="00877FCF"/>
    <w:rsid w:val="008871BF"/>
    <w:rsid w:val="00892819"/>
    <w:rsid w:val="008948F6"/>
    <w:rsid w:val="0089528E"/>
    <w:rsid w:val="008A32DF"/>
    <w:rsid w:val="008A3E9D"/>
    <w:rsid w:val="008C5B63"/>
    <w:rsid w:val="008E0A84"/>
    <w:rsid w:val="008E1B20"/>
    <w:rsid w:val="008E491D"/>
    <w:rsid w:val="008F2FA4"/>
    <w:rsid w:val="008F61F8"/>
    <w:rsid w:val="008F6413"/>
    <w:rsid w:val="0090135A"/>
    <w:rsid w:val="00902144"/>
    <w:rsid w:val="0092328B"/>
    <w:rsid w:val="00926C5B"/>
    <w:rsid w:val="0093452E"/>
    <w:rsid w:val="00935405"/>
    <w:rsid w:val="00941DA7"/>
    <w:rsid w:val="00942858"/>
    <w:rsid w:val="00944570"/>
    <w:rsid w:val="009473CD"/>
    <w:rsid w:val="009744EB"/>
    <w:rsid w:val="00974C53"/>
    <w:rsid w:val="009957DF"/>
    <w:rsid w:val="009A37A7"/>
    <w:rsid w:val="009B1FB5"/>
    <w:rsid w:val="009B24C1"/>
    <w:rsid w:val="009B3EBE"/>
    <w:rsid w:val="009B6F0F"/>
    <w:rsid w:val="009C0563"/>
    <w:rsid w:val="009C0C08"/>
    <w:rsid w:val="009D5775"/>
    <w:rsid w:val="009F0972"/>
    <w:rsid w:val="009F50EC"/>
    <w:rsid w:val="009F5EBC"/>
    <w:rsid w:val="009F6B71"/>
    <w:rsid w:val="00A02F37"/>
    <w:rsid w:val="00A05D9F"/>
    <w:rsid w:val="00A17691"/>
    <w:rsid w:val="00A30FD2"/>
    <w:rsid w:val="00A33DF5"/>
    <w:rsid w:val="00A36396"/>
    <w:rsid w:val="00A4085B"/>
    <w:rsid w:val="00A41F49"/>
    <w:rsid w:val="00A52D13"/>
    <w:rsid w:val="00A56B65"/>
    <w:rsid w:val="00A6027E"/>
    <w:rsid w:val="00A61CF4"/>
    <w:rsid w:val="00A64FCB"/>
    <w:rsid w:val="00A65A6C"/>
    <w:rsid w:val="00A719F7"/>
    <w:rsid w:val="00A71D77"/>
    <w:rsid w:val="00A843FE"/>
    <w:rsid w:val="00A84C8F"/>
    <w:rsid w:val="00A953C4"/>
    <w:rsid w:val="00A96CA9"/>
    <w:rsid w:val="00AA0755"/>
    <w:rsid w:val="00AB00C1"/>
    <w:rsid w:val="00AB3E05"/>
    <w:rsid w:val="00AC0B30"/>
    <w:rsid w:val="00AC269C"/>
    <w:rsid w:val="00AD1FB8"/>
    <w:rsid w:val="00AD4447"/>
    <w:rsid w:val="00AD4B57"/>
    <w:rsid w:val="00AE2A7C"/>
    <w:rsid w:val="00AE58CF"/>
    <w:rsid w:val="00AF11D1"/>
    <w:rsid w:val="00AF28DA"/>
    <w:rsid w:val="00AF2D42"/>
    <w:rsid w:val="00AF38F1"/>
    <w:rsid w:val="00B00BAF"/>
    <w:rsid w:val="00B1026D"/>
    <w:rsid w:val="00B1303B"/>
    <w:rsid w:val="00B16FB5"/>
    <w:rsid w:val="00B21CCF"/>
    <w:rsid w:val="00B23F46"/>
    <w:rsid w:val="00B261E1"/>
    <w:rsid w:val="00B3106C"/>
    <w:rsid w:val="00B3264E"/>
    <w:rsid w:val="00B32E88"/>
    <w:rsid w:val="00B3443E"/>
    <w:rsid w:val="00B376F6"/>
    <w:rsid w:val="00B42E8D"/>
    <w:rsid w:val="00B43A4B"/>
    <w:rsid w:val="00B562A1"/>
    <w:rsid w:val="00B6136C"/>
    <w:rsid w:val="00B631DB"/>
    <w:rsid w:val="00B63703"/>
    <w:rsid w:val="00B7179E"/>
    <w:rsid w:val="00B722CD"/>
    <w:rsid w:val="00B73089"/>
    <w:rsid w:val="00B761BF"/>
    <w:rsid w:val="00BA05BC"/>
    <w:rsid w:val="00BB077B"/>
    <w:rsid w:val="00BB0A6A"/>
    <w:rsid w:val="00BB407B"/>
    <w:rsid w:val="00BC6053"/>
    <w:rsid w:val="00BD2FB1"/>
    <w:rsid w:val="00BD6E9C"/>
    <w:rsid w:val="00BD7EAF"/>
    <w:rsid w:val="00BE45E5"/>
    <w:rsid w:val="00BF3934"/>
    <w:rsid w:val="00BF7AA4"/>
    <w:rsid w:val="00C02CE0"/>
    <w:rsid w:val="00C0655C"/>
    <w:rsid w:val="00C06FF7"/>
    <w:rsid w:val="00C1754F"/>
    <w:rsid w:val="00C26177"/>
    <w:rsid w:val="00C30DEC"/>
    <w:rsid w:val="00C31A61"/>
    <w:rsid w:val="00C31F50"/>
    <w:rsid w:val="00C50DBC"/>
    <w:rsid w:val="00C57106"/>
    <w:rsid w:val="00C6534D"/>
    <w:rsid w:val="00C706A7"/>
    <w:rsid w:val="00C718C4"/>
    <w:rsid w:val="00C77C5E"/>
    <w:rsid w:val="00C93975"/>
    <w:rsid w:val="00C9413D"/>
    <w:rsid w:val="00C948D9"/>
    <w:rsid w:val="00CB70D3"/>
    <w:rsid w:val="00CC3ACB"/>
    <w:rsid w:val="00CC48CD"/>
    <w:rsid w:val="00CC510E"/>
    <w:rsid w:val="00CE09DB"/>
    <w:rsid w:val="00D076E7"/>
    <w:rsid w:val="00D1074E"/>
    <w:rsid w:val="00D13513"/>
    <w:rsid w:val="00D178D9"/>
    <w:rsid w:val="00D21751"/>
    <w:rsid w:val="00D363E4"/>
    <w:rsid w:val="00D465A0"/>
    <w:rsid w:val="00D604F9"/>
    <w:rsid w:val="00D61C67"/>
    <w:rsid w:val="00D66A8B"/>
    <w:rsid w:val="00D74741"/>
    <w:rsid w:val="00D9581D"/>
    <w:rsid w:val="00DA05EF"/>
    <w:rsid w:val="00DA514A"/>
    <w:rsid w:val="00DB28C9"/>
    <w:rsid w:val="00DB38B6"/>
    <w:rsid w:val="00DB3CE5"/>
    <w:rsid w:val="00DC3445"/>
    <w:rsid w:val="00DC3BB8"/>
    <w:rsid w:val="00DC3BEB"/>
    <w:rsid w:val="00DD3A5A"/>
    <w:rsid w:val="00DE0CB4"/>
    <w:rsid w:val="00DE16AC"/>
    <w:rsid w:val="00DE3E15"/>
    <w:rsid w:val="00DE4056"/>
    <w:rsid w:val="00DF60B6"/>
    <w:rsid w:val="00E03339"/>
    <w:rsid w:val="00E04026"/>
    <w:rsid w:val="00E1163A"/>
    <w:rsid w:val="00E21C5B"/>
    <w:rsid w:val="00E3017C"/>
    <w:rsid w:val="00E415BB"/>
    <w:rsid w:val="00E53ED5"/>
    <w:rsid w:val="00E54CC8"/>
    <w:rsid w:val="00E640E9"/>
    <w:rsid w:val="00E66BBD"/>
    <w:rsid w:val="00E703EB"/>
    <w:rsid w:val="00E74EBA"/>
    <w:rsid w:val="00E9509F"/>
    <w:rsid w:val="00E9573D"/>
    <w:rsid w:val="00EB1C36"/>
    <w:rsid w:val="00EC0098"/>
    <w:rsid w:val="00EC44E5"/>
    <w:rsid w:val="00EC732C"/>
    <w:rsid w:val="00ED1E5B"/>
    <w:rsid w:val="00ED25DA"/>
    <w:rsid w:val="00ED71A0"/>
    <w:rsid w:val="00ED76C7"/>
    <w:rsid w:val="00ED7F21"/>
    <w:rsid w:val="00EE5BF9"/>
    <w:rsid w:val="00EE5F65"/>
    <w:rsid w:val="00EF34DF"/>
    <w:rsid w:val="00F10E44"/>
    <w:rsid w:val="00F22D4C"/>
    <w:rsid w:val="00F32D1F"/>
    <w:rsid w:val="00F33862"/>
    <w:rsid w:val="00F35B29"/>
    <w:rsid w:val="00F45B4D"/>
    <w:rsid w:val="00F46630"/>
    <w:rsid w:val="00F56C31"/>
    <w:rsid w:val="00F56F32"/>
    <w:rsid w:val="00F67619"/>
    <w:rsid w:val="00F80E5B"/>
    <w:rsid w:val="00F8176A"/>
    <w:rsid w:val="00F819E2"/>
    <w:rsid w:val="00F8697C"/>
    <w:rsid w:val="00F91FE9"/>
    <w:rsid w:val="00FA20B3"/>
    <w:rsid w:val="00FA2CB9"/>
    <w:rsid w:val="00FC19BD"/>
    <w:rsid w:val="00FD15F8"/>
    <w:rsid w:val="00FD5BA5"/>
    <w:rsid w:val="00FD5E15"/>
    <w:rsid w:val="00FE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4F205"/>
  <w15:docId w15:val="{11136697-5391-41CB-AC80-6FED5ADDB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1726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0">
    <w:name w:val="heading 2"/>
    <w:aliases w:val="2,sub-sect,H2,h2,Б2,RTC,iz2,H2 Знак,Заголовок 21"/>
    <w:basedOn w:val="a0"/>
    <w:next w:val="a0"/>
    <w:link w:val="21"/>
    <w:unhideWhenUsed/>
    <w:qFormat/>
    <w:rsid w:val="0049648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0"/>
    <w:next w:val="a0"/>
    <w:link w:val="31"/>
    <w:qFormat/>
    <w:rsid w:val="0049648D"/>
    <w:pPr>
      <w:keepNext/>
      <w:tabs>
        <w:tab w:val="num" w:pos="720"/>
      </w:tabs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0">
    <w:name w:val="heading 4"/>
    <w:basedOn w:val="a0"/>
    <w:next w:val="a0"/>
    <w:link w:val="41"/>
    <w:qFormat/>
    <w:rsid w:val="0049648D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0">
    <w:name w:val="heading 5"/>
    <w:basedOn w:val="a0"/>
    <w:next w:val="a0"/>
    <w:link w:val="51"/>
    <w:qFormat/>
    <w:rsid w:val="0049648D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0">
    <w:name w:val="heading 6"/>
    <w:basedOn w:val="a0"/>
    <w:next w:val="a0"/>
    <w:link w:val="61"/>
    <w:qFormat/>
    <w:rsid w:val="0049648D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49648D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49648D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49648D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D6893"/>
    <w:pPr>
      <w:ind w:left="720"/>
      <w:contextualSpacing/>
    </w:pPr>
  </w:style>
  <w:style w:type="character" w:styleId="a5">
    <w:name w:val="Hyperlink"/>
    <w:basedOn w:val="a1"/>
    <w:unhideWhenUsed/>
    <w:rsid w:val="00EE5F65"/>
    <w:rPr>
      <w:color w:val="0563C1" w:themeColor="hyperlink"/>
      <w:u w:val="single"/>
    </w:rPr>
  </w:style>
  <w:style w:type="paragraph" w:styleId="a6">
    <w:name w:val="Balloon Text"/>
    <w:basedOn w:val="a0"/>
    <w:link w:val="a7"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rsid w:val="00147EBD"/>
    <w:rPr>
      <w:rFonts w:ascii="Segoe UI" w:hAnsi="Segoe UI" w:cs="Segoe UI"/>
      <w:sz w:val="18"/>
      <w:szCs w:val="18"/>
    </w:rPr>
  </w:style>
  <w:style w:type="paragraph" w:customStyle="1" w:styleId="a8">
    <w:name w:val="[Основной абзац]"/>
    <w:basedOn w:val="a0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1">
    <w:name w:val="Заголовок 1 Знак"/>
    <w:basedOn w:val="a1"/>
    <w:link w:val="10"/>
    <w:rsid w:val="001726D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9">
    <w:name w:val="endnote text"/>
    <w:basedOn w:val="a0"/>
    <w:link w:val="aa"/>
    <w:uiPriority w:val="99"/>
    <w:semiHidden/>
    <w:unhideWhenUsed/>
    <w:rsid w:val="00D465A0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1"/>
    <w:link w:val="a9"/>
    <w:uiPriority w:val="99"/>
    <w:semiHidden/>
    <w:rsid w:val="00D465A0"/>
    <w:rPr>
      <w:sz w:val="20"/>
      <w:szCs w:val="20"/>
    </w:rPr>
  </w:style>
  <w:style w:type="paragraph" w:styleId="ab">
    <w:name w:val="footnote text"/>
    <w:basedOn w:val="a0"/>
    <w:link w:val="ac"/>
    <w:unhideWhenUsed/>
    <w:rsid w:val="00D465A0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1"/>
    <w:link w:val="ab"/>
    <w:rsid w:val="00D465A0"/>
    <w:rPr>
      <w:sz w:val="20"/>
      <w:szCs w:val="20"/>
    </w:rPr>
  </w:style>
  <w:style w:type="paragraph" w:styleId="a">
    <w:name w:val="List Number"/>
    <w:basedOn w:val="a0"/>
    <w:uiPriority w:val="99"/>
    <w:semiHidden/>
    <w:unhideWhenUsed/>
    <w:rsid w:val="00BD7EAF"/>
    <w:pPr>
      <w:numPr>
        <w:numId w:val="5"/>
      </w:numPr>
      <w:contextualSpacing/>
    </w:pPr>
  </w:style>
  <w:style w:type="paragraph" w:customStyle="1" w:styleId="ad">
    <w:name w:val="Ариал"/>
    <w:basedOn w:val="a0"/>
    <w:link w:val="12"/>
    <w:rsid w:val="00AD4B57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d"/>
    <w:locked/>
    <w:rsid w:val="00AD4B57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21">
    <w:name w:val="Заголовок 2 Знак"/>
    <w:aliases w:val="2 Знак,sub-sect Знак,H2 Знак1,h2 Знак,Б2 Знак,RTC Знак,iz2 Знак,H2 Знак Знак,Заголовок 21 Знак"/>
    <w:basedOn w:val="a1"/>
    <w:link w:val="20"/>
    <w:rsid w:val="0049648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1">
    <w:name w:val="Заголовок 3 Знак"/>
    <w:basedOn w:val="a1"/>
    <w:link w:val="30"/>
    <w:rsid w:val="0049648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basedOn w:val="a1"/>
    <w:link w:val="40"/>
    <w:rsid w:val="004964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basedOn w:val="a1"/>
    <w:link w:val="50"/>
    <w:rsid w:val="0049648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1">
    <w:name w:val="Заголовок 6 Знак"/>
    <w:basedOn w:val="a1"/>
    <w:link w:val="60"/>
    <w:rsid w:val="0049648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4964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49648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49648D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3"/>
    <w:semiHidden/>
    <w:rsid w:val="0049648D"/>
  </w:style>
  <w:style w:type="paragraph" w:styleId="ae">
    <w:name w:val="Body Text"/>
    <w:basedOn w:val="a0"/>
    <w:link w:val="af"/>
    <w:rsid w:val="004964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Основной текст Знак"/>
    <w:basedOn w:val="a1"/>
    <w:link w:val="ae"/>
    <w:rsid w:val="004964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ody Text Indent"/>
    <w:basedOn w:val="a0"/>
    <w:link w:val="af1"/>
    <w:rsid w:val="0049648D"/>
    <w:pPr>
      <w:spacing w:after="0" w:line="240" w:lineRule="auto"/>
      <w:ind w:firstLine="7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496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964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Title"/>
    <w:basedOn w:val="a0"/>
    <w:link w:val="af3"/>
    <w:qFormat/>
    <w:rsid w:val="004964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Заголовок Знак"/>
    <w:basedOn w:val="a1"/>
    <w:link w:val="af2"/>
    <w:rsid w:val="0049648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2">
    <w:name w:val="Body Text Indent 3"/>
    <w:basedOn w:val="a0"/>
    <w:link w:val="33"/>
    <w:rsid w:val="0049648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49648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0"/>
    <w:link w:val="23"/>
    <w:rsid w:val="0049648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496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964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footnote reference"/>
    <w:uiPriority w:val="99"/>
    <w:rsid w:val="0049648D"/>
    <w:rPr>
      <w:vertAlign w:val="superscript"/>
    </w:rPr>
  </w:style>
  <w:style w:type="paragraph" w:customStyle="1" w:styleId="af5">
    <w:name w:val="Таблицы (моноширинный)"/>
    <w:basedOn w:val="a0"/>
    <w:next w:val="a0"/>
    <w:rsid w:val="004964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4">
    <w:name w:val="Body Text 2"/>
    <w:basedOn w:val="a0"/>
    <w:link w:val="25"/>
    <w:rsid w:val="0049648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1"/>
    <w:link w:val="24"/>
    <w:rsid w:val="004964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4964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49648D"/>
    <w:pPr>
      <w:widowControl w:val="0"/>
      <w:overflowPunct w:val="0"/>
      <w:autoSpaceDE w:val="0"/>
      <w:autoSpaceDN w:val="0"/>
      <w:adjustRightInd w:val="0"/>
      <w:spacing w:after="0" w:line="360" w:lineRule="auto"/>
      <w:ind w:left="640" w:firstLine="80"/>
      <w:textAlignment w:val="baseline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4">
    <w:name w:val="Обычный1"/>
    <w:rsid w:val="0049648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1_раздел"/>
    <w:basedOn w:val="a0"/>
    <w:rsid w:val="0049648D"/>
    <w:pPr>
      <w:keepNext/>
      <w:numPr>
        <w:numId w:val="7"/>
      </w:numPr>
      <w:suppressAutoHyphens/>
      <w:spacing w:before="480" w:after="360" w:line="240" w:lineRule="auto"/>
      <w:outlineLvl w:val="0"/>
    </w:pPr>
    <w:rPr>
      <w:rFonts w:ascii="Verdana" w:eastAsia="Times New Roman" w:hAnsi="Verdana" w:cs="Times New Roman"/>
      <w:b/>
      <w:sz w:val="36"/>
      <w:szCs w:val="20"/>
      <w:lang w:eastAsia="ru-RU"/>
    </w:rPr>
  </w:style>
  <w:style w:type="paragraph" w:customStyle="1" w:styleId="2">
    <w:name w:val="2_Статья"/>
    <w:basedOn w:val="a0"/>
    <w:rsid w:val="0049648D"/>
    <w:pPr>
      <w:keepNext/>
      <w:numPr>
        <w:ilvl w:val="1"/>
        <w:numId w:val="7"/>
      </w:numPr>
      <w:suppressAutoHyphens/>
      <w:spacing w:before="240" w:after="120" w:line="240" w:lineRule="auto"/>
      <w:outlineLvl w:val="1"/>
    </w:pPr>
    <w:rPr>
      <w:rFonts w:ascii="Verdana" w:eastAsia="Times New Roman" w:hAnsi="Verdana" w:cs="Times New Roman"/>
      <w:b/>
      <w:sz w:val="28"/>
      <w:szCs w:val="20"/>
      <w:lang w:eastAsia="ru-RU"/>
    </w:rPr>
  </w:style>
  <w:style w:type="paragraph" w:customStyle="1" w:styleId="3">
    <w:name w:val="3_Пункт"/>
    <w:basedOn w:val="a0"/>
    <w:rsid w:val="0049648D"/>
    <w:pPr>
      <w:keepNext/>
      <w:numPr>
        <w:ilvl w:val="2"/>
        <w:numId w:val="7"/>
      </w:numPr>
      <w:spacing w:before="240" w:after="120" w:line="240" w:lineRule="auto"/>
    </w:pPr>
    <w:rPr>
      <w:rFonts w:ascii="Verdana" w:eastAsia="Times New Roman" w:hAnsi="Verdana" w:cs="Times New Roman"/>
      <w:b/>
      <w:sz w:val="24"/>
      <w:szCs w:val="20"/>
      <w:lang w:eastAsia="ru-RU"/>
    </w:rPr>
  </w:style>
  <w:style w:type="paragraph" w:customStyle="1" w:styleId="4">
    <w:name w:val="4_Подпункт"/>
    <w:basedOn w:val="a0"/>
    <w:rsid w:val="0049648D"/>
    <w:pPr>
      <w:numPr>
        <w:ilvl w:val="3"/>
        <w:numId w:val="7"/>
      </w:numPr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5">
    <w:name w:val="5_часть"/>
    <w:basedOn w:val="a0"/>
    <w:rsid w:val="0049648D"/>
    <w:pPr>
      <w:numPr>
        <w:ilvl w:val="4"/>
        <w:numId w:val="7"/>
      </w:numPr>
      <w:spacing w:after="12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6">
    <w:name w:val="6_часть"/>
    <w:basedOn w:val="a0"/>
    <w:rsid w:val="0049648D"/>
    <w:pPr>
      <w:numPr>
        <w:ilvl w:val="5"/>
        <w:numId w:val="7"/>
      </w:numPr>
      <w:spacing w:after="12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5">
    <w:name w:val="Обычный1"/>
    <w:rsid w:val="0049648D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6">
    <w:name w:val="Table Grid"/>
    <w:basedOn w:val="a2"/>
    <w:uiPriority w:val="39"/>
    <w:rsid w:val="004964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0"/>
    <w:link w:val="af8"/>
    <w:rsid w:val="004964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8">
    <w:name w:val="Верхний колонтитул Знак"/>
    <w:basedOn w:val="a1"/>
    <w:link w:val="af7"/>
    <w:uiPriority w:val="99"/>
    <w:rsid w:val="004964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9">
    <w:name w:val="footer"/>
    <w:basedOn w:val="a0"/>
    <w:link w:val="afa"/>
    <w:rsid w:val="004964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a">
    <w:name w:val="Нижний колонтитул Знак"/>
    <w:basedOn w:val="a1"/>
    <w:link w:val="af9"/>
    <w:rsid w:val="0049648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6">
    <w:name w:val="Сетка таблицы1"/>
    <w:basedOn w:val="a2"/>
    <w:next w:val="af6"/>
    <w:uiPriority w:val="59"/>
    <w:rsid w:val="0049648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49648D"/>
  </w:style>
  <w:style w:type="paragraph" w:styleId="afb">
    <w:name w:val="No Spacing"/>
    <w:uiPriority w:val="1"/>
    <w:qFormat/>
    <w:rsid w:val="00496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_"/>
    <w:link w:val="26"/>
    <w:rsid w:val="0049648D"/>
    <w:rPr>
      <w:b/>
      <w:bCs/>
      <w:shd w:val="clear" w:color="auto" w:fill="FFFFFF"/>
    </w:rPr>
  </w:style>
  <w:style w:type="paragraph" w:customStyle="1" w:styleId="26">
    <w:name w:val="Основной текст2"/>
    <w:basedOn w:val="a0"/>
    <w:link w:val="afc"/>
    <w:rsid w:val="0049648D"/>
    <w:pPr>
      <w:widowControl w:val="0"/>
      <w:shd w:val="clear" w:color="auto" w:fill="FFFFFF"/>
      <w:spacing w:after="0" w:line="0" w:lineRule="atLeast"/>
    </w:pPr>
    <w:rPr>
      <w:b/>
      <w:bCs/>
    </w:rPr>
  </w:style>
  <w:style w:type="character" w:customStyle="1" w:styleId="afd">
    <w:name w:val="Подпись к таблице_"/>
    <w:link w:val="afe"/>
    <w:rsid w:val="0049648D"/>
    <w:rPr>
      <w:spacing w:val="10"/>
      <w:sz w:val="26"/>
      <w:szCs w:val="26"/>
      <w:shd w:val="clear" w:color="auto" w:fill="FFFFFF"/>
    </w:rPr>
  </w:style>
  <w:style w:type="paragraph" w:customStyle="1" w:styleId="afe">
    <w:name w:val="Подпись к таблице"/>
    <w:basedOn w:val="a0"/>
    <w:link w:val="afd"/>
    <w:rsid w:val="0049648D"/>
    <w:pPr>
      <w:widowControl w:val="0"/>
      <w:shd w:val="clear" w:color="auto" w:fill="FFFFFF"/>
      <w:spacing w:after="0" w:line="317" w:lineRule="exact"/>
      <w:jc w:val="both"/>
    </w:pPr>
    <w:rPr>
      <w:spacing w:val="10"/>
      <w:sz w:val="26"/>
      <w:szCs w:val="26"/>
    </w:rPr>
  </w:style>
  <w:style w:type="character" w:customStyle="1" w:styleId="17">
    <w:name w:val="Основной текст1"/>
    <w:rsid w:val="0049648D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styleId="aff">
    <w:name w:val="annotation reference"/>
    <w:rsid w:val="0049648D"/>
    <w:rPr>
      <w:sz w:val="16"/>
      <w:szCs w:val="16"/>
    </w:rPr>
  </w:style>
  <w:style w:type="paragraph" w:styleId="aff0">
    <w:name w:val="annotation text"/>
    <w:basedOn w:val="a0"/>
    <w:link w:val="aff1"/>
    <w:rsid w:val="004964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4964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49648D"/>
    <w:rPr>
      <w:b/>
      <w:bCs/>
    </w:rPr>
  </w:style>
  <w:style w:type="character" w:customStyle="1" w:styleId="aff3">
    <w:name w:val="Тема примечания Знак"/>
    <w:basedOn w:val="aff1"/>
    <w:link w:val="aff2"/>
    <w:rsid w:val="0049648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Normal (Web)"/>
    <w:basedOn w:val="a0"/>
    <w:unhideWhenUsed/>
    <w:rsid w:val="00496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nhideWhenUsed/>
    <w:rsid w:val="00E21C5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uiPriority w:val="99"/>
    <w:semiHidden/>
    <w:rsid w:val="00E21C5B"/>
    <w:rPr>
      <w:sz w:val="16"/>
      <w:szCs w:val="16"/>
    </w:rPr>
  </w:style>
  <w:style w:type="numbering" w:customStyle="1" w:styleId="27">
    <w:name w:val="Нет списка2"/>
    <w:next w:val="a3"/>
    <w:semiHidden/>
    <w:rsid w:val="00E21C5B"/>
  </w:style>
  <w:style w:type="character" w:customStyle="1" w:styleId="aff5">
    <w:name w:val="комментарий"/>
    <w:rsid w:val="00E21C5B"/>
    <w:rPr>
      <w:rFonts w:cs="Times New Roman"/>
      <w:b/>
      <w:bCs/>
      <w:i/>
      <w:iCs/>
      <w:shd w:val="clear" w:color="auto" w:fill="FFFF99"/>
    </w:rPr>
  </w:style>
  <w:style w:type="paragraph" w:customStyle="1" w:styleId="xl48">
    <w:name w:val="xl48"/>
    <w:basedOn w:val="a0"/>
    <w:rsid w:val="00E21C5B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6">
    <w:name w:val="Подподпункт"/>
    <w:basedOn w:val="a0"/>
    <w:rsid w:val="00E21C5B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BodyTextIndent1">
    <w:name w:val="Body Text Indent1"/>
    <w:aliases w:val="текст"/>
    <w:basedOn w:val="a0"/>
    <w:rsid w:val="00E21C5B"/>
    <w:pPr>
      <w:spacing w:after="0" w:line="360" w:lineRule="auto"/>
      <w:ind w:left="540" w:firstLine="2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7">
    <w:name w:val="Пункт"/>
    <w:basedOn w:val="a0"/>
    <w:rsid w:val="00E21C5B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verAuthor">
    <w:name w:val="Cover Author"/>
    <w:basedOn w:val="a0"/>
    <w:rsid w:val="00E21C5B"/>
    <w:pPr>
      <w:keepNext/>
      <w:suppressAutoHyphens/>
      <w:spacing w:after="120" w:line="240" w:lineRule="atLeast"/>
    </w:pPr>
    <w:rPr>
      <w:rFonts w:ascii="Arial" w:eastAsia="Times New Roman" w:hAnsi="Arial" w:cs="Arial"/>
      <w:spacing w:val="-5"/>
      <w:sz w:val="28"/>
      <w:szCs w:val="28"/>
    </w:rPr>
  </w:style>
  <w:style w:type="character" w:styleId="aff8">
    <w:name w:val="page number"/>
    <w:rsid w:val="00E21C5B"/>
    <w:rPr>
      <w:rFonts w:cs="Times New Roman"/>
    </w:rPr>
  </w:style>
  <w:style w:type="paragraph" w:customStyle="1" w:styleId="18">
    <w:name w:val="Абзац списка1"/>
    <w:basedOn w:val="a0"/>
    <w:rsid w:val="00E21C5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8">
    <w:name w:val="Сетка таблицы2"/>
    <w:basedOn w:val="a2"/>
    <w:next w:val="af6"/>
    <w:rsid w:val="00E21C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Strong"/>
    <w:uiPriority w:val="22"/>
    <w:qFormat/>
    <w:rsid w:val="00E21C5B"/>
    <w:rPr>
      <w:b/>
      <w:bCs/>
    </w:rPr>
  </w:style>
  <w:style w:type="table" w:customStyle="1" w:styleId="110">
    <w:name w:val="Сетка таблицы11"/>
    <w:basedOn w:val="a2"/>
    <w:next w:val="af6"/>
    <w:uiPriority w:val="59"/>
    <w:rsid w:val="00E21C5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2">
    <w:name w:val="Font Style142"/>
    <w:uiPriority w:val="99"/>
    <w:rsid w:val="00E21C5B"/>
    <w:rPr>
      <w:rFonts w:ascii="Times New Roman" w:hAnsi="Times New Roman" w:cs="Times New Roman" w:hint="default"/>
      <w:sz w:val="18"/>
      <w:szCs w:val="18"/>
    </w:rPr>
  </w:style>
  <w:style w:type="paragraph" w:customStyle="1" w:styleId="19">
    <w:name w:val="Текст1"/>
    <w:basedOn w:val="a0"/>
    <w:rsid w:val="00A05D9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a">
    <w:name w:val="Текст примечания1"/>
    <w:basedOn w:val="a0"/>
    <w:rsid w:val="00A05D9F"/>
    <w:pPr>
      <w:spacing w:after="6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E13B4-B275-4FA3-9E66-32D2B27CD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Ноздрина Оксана Николаевна</cp:lastModifiedBy>
  <cp:revision>2</cp:revision>
  <cp:lastPrinted>2025-08-06T08:51:00Z</cp:lastPrinted>
  <dcterms:created xsi:type="dcterms:W3CDTF">2026-07-01T06:26:00Z</dcterms:created>
  <dcterms:modified xsi:type="dcterms:W3CDTF">2026-07-01T06:26:00Z</dcterms:modified>
</cp:coreProperties>
</file>